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C883B71" w14:textId="77777777" w:rsidR="00592BDA" w:rsidRPr="004A15EE" w:rsidRDefault="00592BDA" w:rsidP="00592BDA">
      <w:pPr>
        <w:jc w:val="right"/>
        <w:rPr>
          <w:sz w:val="20"/>
          <w:szCs w:val="20"/>
        </w:rPr>
      </w:pPr>
      <w:r w:rsidRPr="004A15EE">
        <w:rPr>
          <w:sz w:val="20"/>
          <w:szCs w:val="20"/>
        </w:rPr>
        <w:t>Zał</w:t>
      </w:r>
      <w:r w:rsidR="00E53CC2" w:rsidRPr="004A15EE">
        <w:rPr>
          <w:sz w:val="20"/>
          <w:szCs w:val="20"/>
        </w:rPr>
        <w:t>ącznik</w:t>
      </w:r>
      <w:r w:rsidRPr="004A15EE">
        <w:rPr>
          <w:sz w:val="20"/>
          <w:szCs w:val="20"/>
        </w:rPr>
        <w:t xml:space="preserve"> nr </w:t>
      </w:r>
      <w:r w:rsidR="00126D92" w:rsidRPr="004A15EE">
        <w:rPr>
          <w:sz w:val="20"/>
          <w:szCs w:val="20"/>
        </w:rPr>
        <w:t>6</w:t>
      </w:r>
      <w:r w:rsidRPr="004A15EE">
        <w:rPr>
          <w:sz w:val="20"/>
          <w:szCs w:val="20"/>
        </w:rPr>
        <w:t xml:space="preserve"> do ZW</w:t>
      </w:r>
      <w:r w:rsidR="00E40C64" w:rsidRPr="004A15EE">
        <w:rPr>
          <w:sz w:val="20"/>
          <w:szCs w:val="20"/>
        </w:rPr>
        <w:t xml:space="preserve"> </w:t>
      </w:r>
      <w:r w:rsidR="005813EF" w:rsidRPr="004A15EE">
        <w:rPr>
          <w:sz w:val="20"/>
          <w:szCs w:val="20"/>
        </w:rPr>
        <w:t>121</w:t>
      </w:r>
      <w:r w:rsidR="0020624E" w:rsidRPr="004A15EE">
        <w:rPr>
          <w:sz w:val="20"/>
          <w:szCs w:val="20"/>
        </w:rPr>
        <w:t>/2020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4A15EE" w14:paraId="112970E3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2C282" w14:textId="2CFA263F" w:rsidR="00041381" w:rsidRPr="004A15EE" w:rsidRDefault="00041381" w:rsidP="00041381">
            <w:pPr>
              <w:rPr>
                <w:b/>
                <w:bCs/>
                <w:sz w:val="22"/>
                <w:szCs w:val="22"/>
              </w:rPr>
            </w:pPr>
            <w:r w:rsidRPr="004A15EE">
              <w:rPr>
                <w:b/>
                <w:bCs/>
                <w:sz w:val="22"/>
                <w:szCs w:val="22"/>
              </w:rPr>
              <w:t>WYDZIAŁ</w:t>
            </w:r>
            <w:r w:rsidR="002C4A38" w:rsidRPr="004A15EE">
              <w:rPr>
                <w:b/>
                <w:bCs/>
                <w:sz w:val="22"/>
                <w:szCs w:val="22"/>
              </w:rPr>
              <w:t xml:space="preserve"> </w:t>
            </w:r>
            <w:r w:rsidR="0044451E" w:rsidRPr="004A15EE">
              <w:rPr>
                <w:b/>
                <w:bCs/>
                <w:sz w:val="22"/>
                <w:szCs w:val="22"/>
              </w:rPr>
              <w:t>ZARZĄDZANIA</w:t>
            </w:r>
          </w:p>
          <w:p w14:paraId="1EF99161" w14:textId="77777777" w:rsidR="0044451E" w:rsidRPr="004A15EE" w:rsidRDefault="0044451E" w:rsidP="00041381">
            <w:pPr>
              <w:rPr>
                <w:b/>
                <w:bCs/>
                <w:sz w:val="22"/>
                <w:szCs w:val="22"/>
              </w:rPr>
            </w:pPr>
          </w:p>
          <w:p w14:paraId="69DCDA4D" w14:textId="509CE984" w:rsidR="00041381" w:rsidRPr="004A15EE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rPr>
                <w:sz w:val="22"/>
                <w:szCs w:val="22"/>
              </w:rPr>
            </w:pPr>
            <w:r w:rsidRPr="004A15EE">
              <w:rPr>
                <w:sz w:val="22"/>
                <w:szCs w:val="22"/>
              </w:rPr>
              <w:t>KARTA PRZEDMIOTU</w:t>
            </w:r>
          </w:p>
          <w:p w14:paraId="58AFBD73" w14:textId="139A179B" w:rsidR="00A73274" w:rsidRPr="004A15EE" w:rsidRDefault="005C16CA" w:rsidP="005C16CA">
            <w:pPr>
              <w:pStyle w:val="Nagwek2"/>
              <w:rPr>
                <w:sz w:val="22"/>
                <w:szCs w:val="22"/>
              </w:rPr>
            </w:pPr>
            <w:r w:rsidRPr="004A15EE">
              <w:rPr>
                <w:sz w:val="22"/>
                <w:szCs w:val="22"/>
              </w:rPr>
              <w:t xml:space="preserve">Nazwa </w:t>
            </w:r>
            <w:r w:rsidR="00C24AE7" w:rsidRPr="004A15EE">
              <w:rPr>
                <w:sz w:val="22"/>
                <w:szCs w:val="22"/>
              </w:rPr>
              <w:t xml:space="preserve">przedmiotu </w:t>
            </w:r>
            <w:r w:rsidRPr="004A15EE">
              <w:rPr>
                <w:sz w:val="22"/>
                <w:szCs w:val="22"/>
              </w:rPr>
              <w:t>w języku polskim</w:t>
            </w:r>
            <w:r w:rsidR="00FD472B" w:rsidRPr="004A15EE">
              <w:rPr>
                <w:sz w:val="22"/>
                <w:szCs w:val="22"/>
              </w:rPr>
              <w:t>:</w:t>
            </w:r>
            <w:r w:rsidRPr="004A15EE">
              <w:rPr>
                <w:sz w:val="22"/>
                <w:szCs w:val="22"/>
              </w:rPr>
              <w:t xml:space="preserve"> </w:t>
            </w:r>
            <w:r w:rsidR="0044451E" w:rsidRPr="004A15EE">
              <w:rPr>
                <w:sz w:val="22"/>
                <w:szCs w:val="22"/>
              </w:rPr>
              <w:t>Zarządzanie marką pracodawcy</w:t>
            </w:r>
          </w:p>
          <w:p w14:paraId="6903B9D2" w14:textId="19884B2F" w:rsidR="005C16CA" w:rsidRPr="004A15EE" w:rsidRDefault="005C16CA" w:rsidP="005C16CA">
            <w:pPr>
              <w:pStyle w:val="Nagwek2"/>
              <w:rPr>
                <w:sz w:val="22"/>
                <w:szCs w:val="22"/>
              </w:rPr>
            </w:pPr>
            <w:r w:rsidRPr="004A15EE">
              <w:rPr>
                <w:sz w:val="22"/>
                <w:szCs w:val="22"/>
              </w:rPr>
              <w:t xml:space="preserve">Nazwa </w:t>
            </w:r>
            <w:r w:rsidR="00C24AE7" w:rsidRPr="004A15EE">
              <w:rPr>
                <w:sz w:val="22"/>
                <w:szCs w:val="22"/>
              </w:rPr>
              <w:t xml:space="preserve">przedmiotu </w:t>
            </w:r>
            <w:r w:rsidRPr="004A15EE">
              <w:rPr>
                <w:sz w:val="22"/>
                <w:szCs w:val="22"/>
              </w:rPr>
              <w:t>w języku angielskim</w:t>
            </w:r>
            <w:r w:rsidR="00FD472B" w:rsidRPr="004A15EE">
              <w:rPr>
                <w:sz w:val="22"/>
                <w:szCs w:val="22"/>
              </w:rPr>
              <w:t>:</w:t>
            </w:r>
            <w:r w:rsidRPr="004A15EE">
              <w:rPr>
                <w:sz w:val="22"/>
                <w:szCs w:val="22"/>
              </w:rPr>
              <w:t xml:space="preserve"> </w:t>
            </w:r>
            <w:bookmarkStart w:id="0" w:name="_Hlk63274539"/>
            <w:proofErr w:type="spellStart"/>
            <w:r w:rsidR="0044451E" w:rsidRPr="004A15EE">
              <w:rPr>
                <w:sz w:val="22"/>
                <w:szCs w:val="22"/>
                <w:lang w:eastAsia="pl-PL"/>
              </w:rPr>
              <w:t>Employer</w:t>
            </w:r>
            <w:proofErr w:type="spellEnd"/>
            <w:r w:rsidR="0044451E" w:rsidRPr="004A15EE"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 w:rsidR="0044451E" w:rsidRPr="004A15EE">
              <w:rPr>
                <w:sz w:val="22"/>
                <w:szCs w:val="22"/>
                <w:lang w:eastAsia="pl-PL"/>
              </w:rPr>
              <w:t>branding</w:t>
            </w:r>
            <w:bookmarkEnd w:id="0"/>
            <w:proofErr w:type="spellEnd"/>
          </w:p>
          <w:p w14:paraId="4EFC8D59" w14:textId="493CC6C1" w:rsidR="002C4A38" w:rsidRPr="004A15EE" w:rsidRDefault="00D552A5">
            <w:pPr>
              <w:pStyle w:val="Nagwek2"/>
              <w:rPr>
                <w:sz w:val="22"/>
                <w:szCs w:val="22"/>
              </w:rPr>
            </w:pPr>
            <w:r w:rsidRPr="004A15EE">
              <w:rPr>
                <w:sz w:val="22"/>
                <w:szCs w:val="22"/>
              </w:rPr>
              <w:t>Kierunek studiów</w:t>
            </w:r>
            <w:r w:rsidR="002C4A38" w:rsidRPr="004A15EE">
              <w:rPr>
                <w:sz w:val="22"/>
                <w:szCs w:val="22"/>
              </w:rPr>
              <w:t xml:space="preserve"> (jeśli dotyczy): </w:t>
            </w:r>
            <w:r w:rsidR="004B3D76" w:rsidRPr="004A15EE">
              <w:rPr>
                <w:sz w:val="22"/>
                <w:szCs w:val="22"/>
              </w:rPr>
              <w:t>Zarządzanie</w:t>
            </w:r>
          </w:p>
          <w:p w14:paraId="49C763ED" w14:textId="6523FA0F" w:rsidR="00D552A5" w:rsidRPr="004A15EE" w:rsidRDefault="009E431C">
            <w:pPr>
              <w:pStyle w:val="Nagwek2"/>
              <w:rPr>
                <w:sz w:val="22"/>
                <w:szCs w:val="22"/>
              </w:rPr>
            </w:pPr>
            <w:r w:rsidRPr="004A15EE">
              <w:rPr>
                <w:sz w:val="22"/>
                <w:szCs w:val="22"/>
              </w:rPr>
              <w:t>Specjalność</w:t>
            </w:r>
            <w:r w:rsidR="002C4A38" w:rsidRPr="004A15EE">
              <w:rPr>
                <w:sz w:val="22"/>
                <w:szCs w:val="22"/>
              </w:rPr>
              <w:t xml:space="preserve"> (jeśli dotyczy)</w:t>
            </w:r>
            <w:r w:rsidRPr="004A15EE">
              <w:rPr>
                <w:sz w:val="22"/>
                <w:szCs w:val="22"/>
              </w:rPr>
              <w:t xml:space="preserve">: </w:t>
            </w:r>
            <w:r w:rsidR="0044451E" w:rsidRPr="004A15EE">
              <w:rPr>
                <w:sz w:val="22"/>
                <w:szCs w:val="22"/>
              </w:rPr>
              <w:t>Human Resource Management</w:t>
            </w:r>
          </w:p>
          <w:p w14:paraId="696CF304" w14:textId="3E460E3F" w:rsidR="001B1466" w:rsidRPr="004A15EE" w:rsidRDefault="001B1466" w:rsidP="007A38FE">
            <w:pPr>
              <w:rPr>
                <w:b/>
                <w:bCs/>
                <w:sz w:val="22"/>
                <w:szCs w:val="22"/>
              </w:rPr>
            </w:pPr>
            <w:r w:rsidRPr="004A15EE">
              <w:rPr>
                <w:b/>
                <w:bCs/>
                <w:sz w:val="22"/>
                <w:szCs w:val="22"/>
              </w:rPr>
              <w:t xml:space="preserve">Profil: </w:t>
            </w:r>
            <w:proofErr w:type="spellStart"/>
            <w:r w:rsidRPr="004A15EE">
              <w:rPr>
                <w:b/>
                <w:bCs/>
                <w:sz w:val="22"/>
                <w:szCs w:val="22"/>
              </w:rPr>
              <w:t>ogólnoakademicki</w:t>
            </w:r>
            <w:proofErr w:type="spellEnd"/>
          </w:p>
          <w:p w14:paraId="289EA813" w14:textId="2FBB0DEC" w:rsidR="00D552A5" w:rsidRPr="004A15EE" w:rsidRDefault="00794A39" w:rsidP="00FA4EF0">
            <w:pPr>
              <w:rPr>
                <w:b/>
                <w:bCs/>
                <w:sz w:val="22"/>
                <w:szCs w:val="22"/>
              </w:rPr>
            </w:pPr>
            <w:r w:rsidRPr="004A15EE">
              <w:rPr>
                <w:b/>
                <w:bCs/>
                <w:sz w:val="22"/>
                <w:szCs w:val="22"/>
              </w:rPr>
              <w:t xml:space="preserve">Poziom </w:t>
            </w:r>
            <w:r w:rsidR="002C4A38" w:rsidRPr="004A15EE">
              <w:rPr>
                <w:b/>
                <w:bCs/>
                <w:sz w:val="22"/>
                <w:szCs w:val="22"/>
              </w:rPr>
              <w:t>i forma</w:t>
            </w:r>
            <w:r w:rsidR="00C24AE7" w:rsidRPr="004A15EE">
              <w:rPr>
                <w:b/>
                <w:bCs/>
                <w:sz w:val="22"/>
                <w:szCs w:val="22"/>
              </w:rPr>
              <w:t xml:space="preserve"> studiów</w:t>
            </w:r>
            <w:r w:rsidR="00D552A5" w:rsidRPr="004A15EE">
              <w:rPr>
                <w:b/>
                <w:bCs/>
                <w:sz w:val="22"/>
                <w:szCs w:val="22"/>
              </w:rPr>
              <w:t>:</w:t>
            </w:r>
            <w:r w:rsidR="00D552A5" w:rsidRPr="004A15EE">
              <w:rPr>
                <w:b/>
                <w:bCs/>
                <w:sz w:val="22"/>
                <w:szCs w:val="22"/>
              </w:rPr>
              <w:tab/>
              <w:t>II stopień</w:t>
            </w:r>
            <w:r w:rsidR="00AB33CE" w:rsidRPr="004A15EE">
              <w:rPr>
                <w:b/>
                <w:bCs/>
                <w:sz w:val="22"/>
                <w:szCs w:val="22"/>
              </w:rPr>
              <w:t xml:space="preserve"> </w:t>
            </w:r>
          </w:p>
          <w:p w14:paraId="69A2BB44" w14:textId="092E13F5" w:rsidR="00D552A5" w:rsidRPr="004A15EE" w:rsidRDefault="00D552A5">
            <w:pPr>
              <w:rPr>
                <w:b/>
                <w:bCs/>
                <w:sz w:val="22"/>
                <w:szCs w:val="22"/>
                <w:shd w:val="clear" w:color="auto" w:fill="FFFF00"/>
              </w:rPr>
            </w:pPr>
            <w:r w:rsidRPr="004A15EE">
              <w:rPr>
                <w:b/>
                <w:bCs/>
                <w:sz w:val="22"/>
                <w:szCs w:val="22"/>
              </w:rPr>
              <w:t>Rodzaj przedmiotu:</w:t>
            </w:r>
            <w:r w:rsidRPr="004A15EE">
              <w:rPr>
                <w:b/>
                <w:bCs/>
                <w:sz w:val="22"/>
                <w:szCs w:val="22"/>
              </w:rPr>
              <w:tab/>
            </w:r>
            <w:r w:rsidR="002C4A38" w:rsidRPr="004A15EE">
              <w:rPr>
                <w:b/>
                <w:bCs/>
                <w:sz w:val="22"/>
                <w:szCs w:val="22"/>
              </w:rPr>
              <w:t xml:space="preserve">obowiązkowy </w:t>
            </w:r>
          </w:p>
          <w:p w14:paraId="22F7074B" w14:textId="08F1C983" w:rsidR="00D552A5" w:rsidRPr="004A15EE" w:rsidRDefault="00D552A5">
            <w:pPr>
              <w:rPr>
                <w:b/>
                <w:bCs/>
                <w:sz w:val="22"/>
                <w:szCs w:val="22"/>
                <w:shd w:val="clear" w:color="auto" w:fill="FFFF00"/>
              </w:rPr>
            </w:pPr>
            <w:r w:rsidRPr="004A15EE">
              <w:rPr>
                <w:b/>
                <w:bCs/>
                <w:sz w:val="22"/>
                <w:szCs w:val="22"/>
              </w:rPr>
              <w:t>Kod przedmiotu</w:t>
            </w:r>
            <w:r w:rsidR="00722257" w:rsidRPr="004A15EE">
              <w:rPr>
                <w:b/>
                <w:bCs/>
                <w:sz w:val="22"/>
                <w:szCs w:val="22"/>
              </w:rPr>
              <w:t>: W08ZZZ-SM8026</w:t>
            </w:r>
            <w:r w:rsidR="00EE036D" w:rsidRPr="004A15EE">
              <w:rPr>
                <w:b/>
                <w:bCs/>
                <w:sz w:val="22"/>
                <w:szCs w:val="22"/>
              </w:rPr>
              <w:t>C</w:t>
            </w:r>
          </w:p>
          <w:p w14:paraId="79DF9379" w14:textId="3AD7F065" w:rsidR="009A3831" w:rsidRPr="004A15EE" w:rsidRDefault="00874AAA" w:rsidP="00ED7792">
            <w:pPr>
              <w:rPr>
                <w:b/>
                <w:bCs/>
                <w:sz w:val="22"/>
                <w:szCs w:val="22"/>
              </w:rPr>
            </w:pPr>
            <w:r w:rsidRPr="004A15EE">
              <w:rPr>
                <w:b/>
                <w:bCs/>
                <w:sz w:val="22"/>
                <w:szCs w:val="22"/>
              </w:rPr>
              <w:t>Grupa kursów</w:t>
            </w:r>
            <w:r w:rsidR="00722257" w:rsidRPr="004A15EE">
              <w:rPr>
                <w:b/>
                <w:bCs/>
                <w:sz w:val="22"/>
                <w:szCs w:val="22"/>
              </w:rPr>
              <w:t>:</w:t>
            </w:r>
            <w:r w:rsidRPr="004A15EE">
              <w:rPr>
                <w:b/>
                <w:bCs/>
                <w:sz w:val="22"/>
                <w:szCs w:val="22"/>
              </w:rPr>
              <w:t xml:space="preserve"> NIE</w:t>
            </w:r>
          </w:p>
        </w:tc>
      </w:tr>
    </w:tbl>
    <w:p w14:paraId="2629096D" w14:textId="77777777" w:rsidR="005C16CA" w:rsidRPr="004A15EE" w:rsidRDefault="005C16CA">
      <w:pPr>
        <w:rPr>
          <w:sz w:val="20"/>
          <w:szCs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1116"/>
        <w:gridCol w:w="1254"/>
        <w:gridCol w:w="1419"/>
        <w:gridCol w:w="1245"/>
        <w:gridCol w:w="1203"/>
      </w:tblGrid>
      <w:tr w:rsidR="0096719C" w:rsidRPr="004A15EE" w14:paraId="2B6B84E0" w14:textId="77777777" w:rsidTr="004A15EE">
        <w:tc>
          <w:tcPr>
            <w:tcW w:w="2972" w:type="dxa"/>
          </w:tcPr>
          <w:p w14:paraId="0F5B6E85" w14:textId="77777777" w:rsidR="0096719C" w:rsidRPr="004A15EE" w:rsidRDefault="0096719C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41ABA894" w14:textId="77777777" w:rsidR="0096719C" w:rsidRPr="004A15EE" w:rsidRDefault="0096719C">
            <w:pPr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Wykład</w:t>
            </w:r>
          </w:p>
        </w:tc>
        <w:tc>
          <w:tcPr>
            <w:tcW w:w="1254" w:type="dxa"/>
          </w:tcPr>
          <w:p w14:paraId="716EFB72" w14:textId="77777777" w:rsidR="0096719C" w:rsidRPr="004A15EE" w:rsidRDefault="0096719C">
            <w:pPr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Ćwiczenia</w:t>
            </w:r>
          </w:p>
        </w:tc>
        <w:tc>
          <w:tcPr>
            <w:tcW w:w="1419" w:type="dxa"/>
          </w:tcPr>
          <w:p w14:paraId="49B141C5" w14:textId="77777777" w:rsidR="0096719C" w:rsidRPr="004A15EE" w:rsidRDefault="0096719C">
            <w:pPr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Laboratorium</w:t>
            </w:r>
          </w:p>
        </w:tc>
        <w:tc>
          <w:tcPr>
            <w:tcW w:w="1245" w:type="dxa"/>
          </w:tcPr>
          <w:p w14:paraId="3034F810" w14:textId="77777777" w:rsidR="0096719C" w:rsidRPr="004A15EE" w:rsidRDefault="0096719C">
            <w:pPr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Projekt</w:t>
            </w:r>
          </w:p>
        </w:tc>
        <w:tc>
          <w:tcPr>
            <w:tcW w:w="1203" w:type="dxa"/>
          </w:tcPr>
          <w:p w14:paraId="7B1D3AF3" w14:textId="77777777" w:rsidR="0096719C" w:rsidRPr="004A15EE" w:rsidRDefault="0096719C">
            <w:pPr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Seminarium</w:t>
            </w:r>
          </w:p>
        </w:tc>
      </w:tr>
      <w:tr w:rsidR="0096719C" w:rsidRPr="004A15EE" w14:paraId="579BC009" w14:textId="77777777" w:rsidTr="004A15EE">
        <w:tc>
          <w:tcPr>
            <w:tcW w:w="2972" w:type="dxa"/>
          </w:tcPr>
          <w:p w14:paraId="56D53DF2" w14:textId="77777777" w:rsidR="0096719C" w:rsidRPr="004A15EE" w:rsidRDefault="00BE27A3" w:rsidP="00EB330B">
            <w:pPr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L</w:t>
            </w:r>
            <w:r w:rsidR="0096719C" w:rsidRPr="004A15EE">
              <w:rPr>
                <w:sz w:val="20"/>
                <w:szCs w:val="20"/>
              </w:rPr>
              <w:t>iczba godzin</w:t>
            </w:r>
            <w:r w:rsidR="00EB330B" w:rsidRPr="004A15EE">
              <w:rPr>
                <w:sz w:val="20"/>
                <w:szCs w:val="20"/>
              </w:rPr>
              <w:t xml:space="preserve"> zajęć zorganizowanych w Uczelni (ZZU)</w:t>
            </w:r>
          </w:p>
        </w:tc>
        <w:tc>
          <w:tcPr>
            <w:tcW w:w="1116" w:type="dxa"/>
          </w:tcPr>
          <w:p w14:paraId="4DB64C13" w14:textId="1FB05EC4" w:rsidR="0096719C" w:rsidRPr="004A15EE" w:rsidRDefault="0096719C" w:rsidP="00DA52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4" w:type="dxa"/>
          </w:tcPr>
          <w:p w14:paraId="6591429A" w14:textId="0A875102" w:rsidR="0096719C" w:rsidRPr="004A15EE" w:rsidRDefault="0044451E" w:rsidP="0044451E">
            <w:pPr>
              <w:jc w:val="center"/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30</w:t>
            </w:r>
          </w:p>
        </w:tc>
        <w:tc>
          <w:tcPr>
            <w:tcW w:w="1419" w:type="dxa"/>
          </w:tcPr>
          <w:p w14:paraId="10B4F5A6" w14:textId="3BF77781" w:rsidR="0096719C" w:rsidRPr="004A15EE" w:rsidRDefault="0096719C" w:rsidP="00DA52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</w:tcPr>
          <w:p w14:paraId="0940A3C5" w14:textId="77777777" w:rsidR="0096719C" w:rsidRPr="004A15EE" w:rsidRDefault="0096719C" w:rsidP="00DA52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3" w:type="dxa"/>
          </w:tcPr>
          <w:p w14:paraId="0FD77477" w14:textId="77777777" w:rsidR="0096719C" w:rsidRPr="004A15EE" w:rsidRDefault="0096719C">
            <w:pPr>
              <w:rPr>
                <w:sz w:val="20"/>
                <w:szCs w:val="20"/>
              </w:rPr>
            </w:pPr>
          </w:p>
        </w:tc>
      </w:tr>
      <w:tr w:rsidR="00EB330B" w:rsidRPr="004A15EE" w14:paraId="114D796B" w14:textId="77777777" w:rsidTr="004A15EE">
        <w:tc>
          <w:tcPr>
            <w:tcW w:w="2972" w:type="dxa"/>
          </w:tcPr>
          <w:p w14:paraId="0D230C10" w14:textId="77777777" w:rsidR="00EB330B" w:rsidRPr="004A15EE" w:rsidRDefault="00EB330B" w:rsidP="00EB330B">
            <w:pPr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Liczba godzin całkowitego nakładu pracy studenta (CNPS</w:t>
            </w:r>
            <w:r w:rsidR="00DA525E" w:rsidRPr="004A15EE">
              <w:rPr>
                <w:sz w:val="20"/>
                <w:szCs w:val="20"/>
              </w:rPr>
              <w:t>)</w:t>
            </w:r>
          </w:p>
        </w:tc>
        <w:tc>
          <w:tcPr>
            <w:tcW w:w="1116" w:type="dxa"/>
          </w:tcPr>
          <w:p w14:paraId="14927FC8" w14:textId="72850B2A" w:rsidR="00EB330B" w:rsidRPr="004A15EE" w:rsidRDefault="00EB330B" w:rsidP="00DA52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4" w:type="dxa"/>
          </w:tcPr>
          <w:p w14:paraId="533CD773" w14:textId="75C3C092" w:rsidR="00EB330B" w:rsidRPr="004A15EE" w:rsidRDefault="00B63573" w:rsidP="004445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44451E" w:rsidRPr="004A15EE">
              <w:rPr>
                <w:sz w:val="20"/>
                <w:szCs w:val="20"/>
              </w:rPr>
              <w:t>0</w:t>
            </w:r>
          </w:p>
        </w:tc>
        <w:tc>
          <w:tcPr>
            <w:tcW w:w="1419" w:type="dxa"/>
          </w:tcPr>
          <w:p w14:paraId="60222EAB" w14:textId="4C3042F2" w:rsidR="00EB330B" w:rsidRPr="004A15EE" w:rsidRDefault="00EB330B" w:rsidP="00DA52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</w:tcPr>
          <w:p w14:paraId="1A65326F" w14:textId="77777777" w:rsidR="00EB330B" w:rsidRPr="004A15EE" w:rsidRDefault="00EB330B" w:rsidP="00DA52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3" w:type="dxa"/>
          </w:tcPr>
          <w:p w14:paraId="374C9DC6" w14:textId="77777777" w:rsidR="00EB330B" w:rsidRPr="004A15EE" w:rsidRDefault="00EB330B">
            <w:pPr>
              <w:rPr>
                <w:sz w:val="20"/>
                <w:szCs w:val="20"/>
              </w:rPr>
            </w:pPr>
          </w:p>
        </w:tc>
      </w:tr>
      <w:tr w:rsidR="0096719C" w:rsidRPr="004A15EE" w14:paraId="151FF7B3" w14:textId="77777777" w:rsidTr="004A15EE">
        <w:tc>
          <w:tcPr>
            <w:tcW w:w="2972" w:type="dxa"/>
          </w:tcPr>
          <w:p w14:paraId="6437B218" w14:textId="77777777" w:rsidR="0096719C" w:rsidRPr="004A15EE" w:rsidRDefault="0096719C">
            <w:pPr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Forma zaliczenia</w:t>
            </w:r>
          </w:p>
        </w:tc>
        <w:tc>
          <w:tcPr>
            <w:tcW w:w="1116" w:type="dxa"/>
          </w:tcPr>
          <w:p w14:paraId="47B833B6" w14:textId="750A2E82" w:rsidR="0096719C" w:rsidRPr="004A15EE" w:rsidRDefault="0096719C" w:rsidP="00EB330B">
            <w:pPr>
              <w:rPr>
                <w:sz w:val="20"/>
                <w:szCs w:val="20"/>
              </w:rPr>
            </w:pPr>
          </w:p>
        </w:tc>
        <w:tc>
          <w:tcPr>
            <w:tcW w:w="1254" w:type="dxa"/>
          </w:tcPr>
          <w:p w14:paraId="00A4A3AA" w14:textId="3DCEC387" w:rsidR="0096719C" w:rsidRPr="004A15EE" w:rsidRDefault="0044451E" w:rsidP="0044451E">
            <w:pPr>
              <w:jc w:val="center"/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zaliczenie na ocenę</w:t>
            </w:r>
          </w:p>
        </w:tc>
        <w:tc>
          <w:tcPr>
            <w:tcW w:w="1419" w:type="dxa"/>
          </w:tcPr>
          <w:p w14:paraId="47275C5E" w14:textId="0043A2F2" w:rsidR="0096719C" w:rsidRPr="004A15EE" w:rsidRDefault="0096719C" w:rsidP="00EB330B">
            <w:pPr>
              <w:rPr>
                <w:sz w:val="20"/>
                <w:szCs w:val="20"/>
              </w:rPr>
            </w:pPr>
          </w:p>
        </w:tc>
        <w:tc>
          <w:tcPr>
            <w:tcW w:w="1245" w:type="dxa"/>
          </w:tcPr>
          <w:p w14:paraId="4C0F510C" w14:textId="4AAEC9DC" w:rsidR="0096719C" w:rsidRPr="004A15EE" w:rsidRDefault="0096719C">
            <w:pPr>
              <w:rPr>
                <w:sz w:val="20"/>
                <w:szCs w:val="20"/>
              </w:rPr>
            </w:pPr>
          </w:p>
        </w:tc>
        <w:tc>
          <w:tcPr>
            <w:tcW w:w="1203" w:type="dxa"/>
          </w:tcPr>
          <w:p w14:paraId="02A528EF" w14:textId="2E82EB11" w:rsidR="0096719C" w:rsidRPr="004A15EE" w:rsidRDefault="0096719C">
            <w:pPr>
              <w:rPr>
                <w:sz w:val="20"/>
                <w:szCs w:val="20"/>
              </w:rPr>
            </w:pPr>
          </w:p>
        </w:tc>
      </w:tr>
      <w:tr w:rsidR="0096719C" w:rsidRPr="004A15EE" w14:paraId="2760395C" w14:textId="77777777" w:rsidTr="004A15EE">
        <w:tc>
          <w:tcPr>
            <w:tcW w:w="2972" w:type="dxa"/>
          </w:tcPr>
          <w:p w14:paraId="066E3B37" w14:textId="77777777" w:rsidR="0096719C" w:rsidRPr="004A15EE" w:rsidRDefault="0050644A" w:rsidP="00990D32">
            <w:pPr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 xml:space="preserve">Dla </w:t>
            </w:r>
            <w:r w:rsidR="0096719C" w:rsidRPr="004A15EE">
              <w:rPr>
                <w:sz w:val="20"/>
                <w:szCs w:val="20"/>
              </w:rPr>
              <w:t>grup</w:t>
            </w:r>
            <w:r w:rsidRPr="004A15EE">
              <w:rPr>
                <w:sz w:val="20"/>
                <w:szCs w:val="20"/>
              </w:rPr>
              <w:t>y</w:t>
            </w:r>
            <w:r w:rsidR="0096719C" w:rsidRPr="004A15EE">
              <w:rPr>
                <w:sz w:val="20"/>
                <w:szCs w:val="20"/>
              </w:rPr>
              <w:t xml:space="preserve"> kursów</w:t>
            </w:r>
            <w:r w:rsidRPr="004A15EE">
              <w:rPr>
                <w:sz w:val="20"/>
                <w:szCs w:val="20"/>
              </w:rPr>
              <w:t xml:space="preserve"> </w:t>
            </w:r>
            <w:r w:rsidR="00990D32" w:rsidRPr="004A15EE">
              <w:rPr>
                <w:sz w:val="20"/>
                <w:szCs w:val="20"/>
              </w:rPr>
              <w:t>za</w:t>
            </w:r>
            <w:r w:rsidRPr="004A15EE">
              <w:rPr>
                <w:sz w:val="20"/>
                <w:szCs w:val="20"/>
              </w:rPr>
              <w:t>znaczyć kurs końcowy</w:t>
            </w:r>
            <w:r w:rsidR="00990D32" w:rsidRPr="004A15EE">
              <w:rPr>
                <w:sz w:val="20"/>
                <w:szCs w:val="20"/>
              </w:rPr>
              <w:t xml:space="preserve"> (X)</w:t>
            </w:r>
          </w:p>
        </w:tc>
        <w:tc>
          <w:tcPr>
            <w:tcW w:w="1116" w:type="dxa"/>
          </w:tcPr>
          <w:p w14:paraId="4DE26567" w14:textId="77777777" w:rsidR="0096719C" w:rsidRPr="004A15EE" w:rsidRDefault="0096719C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4" w:type="dxa"/>
          </w:tcPr>
          <w:p w14:paraId="0158F1A5" w14:textId="77777777" w:rsidR="0096719C" w:rsidRPr="004A15EE" w:rsidRDefault="0096719C" w:rsidP="004445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</w:tcPr>
          <w:p w14:paraId="4C3AF685" w14:textId="77777777" w:rsidR="0096719C" w:rsidRPr="004A15EE" w:rsidRDefault="0096719C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</w:tcPr>
          <w:p w14:paraId="0D103346" w14:textId="77777777" w:rsidR="0096719C" w:rsidRPr="004A15EE" w:rsidRDefault="0096719C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3" w:type="dxa"/>
          </w:tcPr>
          <w:p w14:paraId="418BB309" w14:textId="77777777" w:rsidR="0096719C" w:rsidRPr="004A15EE" w:rsidRDefault="0096719C" w:rsidP="00390B75">
            <w:pPr>
              <w:jc w:val="center"/>
              <w:rPr>
                <w:sz w:val="20"/>
                <w:szCs w:val="20"/>
              </w:rPr>
            </w:pPr>
          </w:p>
        </w:tc>
      </w:tr>
      <w:tr w:rsidR="002C4A38" w:rsidRPr="004A15EE" w14:paraId="6226D478" w14:textId="77777777" w:rsidTr="004A15EE">
        <w:tc>
          <w:tcPr>
            <w:tcW w:w="2972" w:type="dxa"/>
          </w:tcPr>
          <w:p w14:paraId="31855723" w14:textId="77777777" w:rsidR="002C4A38" w:rsidRPr="004A15EE" w:rsidRDefault="002C4A38">
            <w:pPr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Liczba punktów ECTS</w:t>
            </w:r>
          </w:p>
        </w:tc>
        <w:tc>
          <w:tcPr>
            <w:tcW w:w="1116" w:type="dxa"/>
          </w:tcPr>
          <w:p w14:paraId="636CB5F3" w14:textId="77777777" w:rsidR="002C4A38" w:rsidRPr="004A15EE" w:rsidRDefault="002C4A38" w:rsidP="00390B7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4" w:type="dxa"/>
          </w:tcPr>
          <w:p w14:paraId="5C8D1C1E" w14:textId="54E70BD2" w:rsidR="002C4A38" w:rsidRPr="004A15EE" w:rsidRDefault="0044451E" w:rsidP="0044451E">
            <w:pPr>
              <w:jc w:val="center"/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2</w:t>
            </w:r>
          </w:p>
        </w:tc>
        <w:tc>
          <w:tcPr>
            <w:tcW w:w="1419" w:type="dxa"/>
          </w:tcPr>
          <w:p w14:paraId="2C7C99DE" w14:textId="77777777" w:rsidR="002C4A38" w:rsidRPr="004A15EE" w:rsidRDefault="002C4A38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</w:tcPr>
          <w:p w14:paraId="4327B3DD" w14:textId="77777777" w:rsidR="002C4A38" w:rsidRPr="004A15EE" w:rsidRDefault="002C4A38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3" w:type="dxa"/>
          </w:tcPr>
          <w:p w14:paraId="652BF36F" w14:textId="77777777" w:rsidR="002C4A38" w:rsidRPr="004A15EE" w:rsidRDefault="002C4A38" w:rsidP="00390B75">
            <w:pPr>
              <w:jc w:val="center"/>
              <w:rPr>
                <w:sz w:val="20"/>
                <w:szCs w:val="20"/>
              </w:rPr>
            </w:pPr>
          </w:p>
        </w:tc>
      </w:tr>
      <w:tr w:rsidR="009B74F0" w:rsidRPr="004A15EE" w14:paraId="4F252481" w14:textId="77777777" w:rsidTr="004A15EE">
        <w:tc>
          <w:tcPr>
            <w:tcW w:w="2972" w:type="dxa"/>
          </w:tcPr>
          <w:p w14:paraId="06B1F60F" w14:textId="77777777" w:rsidR="005C16CA" w:rsidRPr="004A15EE" w:rsidRDefault="005C16CA" w:rsidP="00BE27A3">
            <w:pPr>
              <w:jc w:val="right"/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w</w:t>
            </w:r>
            <w:r w:rsidR="00BE27A3" w:rsidRPr="004A15EE">
              <w:rPr>
                <w:sz w:val="20"/>
                <w:szCs w:val="20"/>
              </w:rPr>
              <w:t xml:space="preserve"> tym liczba punktów odpowiadająca zajęciom </w:t>
            </w:r>
          </w:p>
          <w:p w14:paraId="74395797" w14:textId="77777777" w:rsidR="009B74F0" w:rsidRPr="004A15EE" w:rsidRDefault="00BE27A3" w:rsidP="00BE27A3">
            <w:pPr>
              <w:jc w:val="right"/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16" w:type="dxa"/>
          </w:tcPr>
          <w:p w14:paraId="56E23A42" w14:textId="77777777" w:rsidR="009B74F0" w:rsidRPr="004A15EE" w:rsidRDefault="009B74F0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4" w:type="dxa"/>
          </w:tcPr>
          <w:p w14:paraId="3FE1E04D" w14:textId="3EBD655C" w:rsidR="009B74F0" w:rsidRPr="004A15EE" w:rsidRDefault="0044451E" w:rsidP="0044451E">
            <w:pPr>
              <w:jc w:val="center"/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2</w:t>
            </w:r>
          </w:p>
        </w:tc>
        <w:tc>
          <w:tcPr>
            <w:tcW w:w="1419" w:type="dxa"/>
          </w:tcPr>
          <w:p w14:paraId="5766BA25" w14:textId="77777777" w:rsidR="009B74F0" w:rsidRPr="004A15EE" w:rsidRDefault="009B74F0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</w:tcPr>
          <w:p w14:paraId="1B0004EC" w14:textId="77777777" w:rsidR="009B74F0" w:rsidRPr="004A15EE" w:rsidRDefault="009B74F0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3" w:type="dxa"/>
          </w:tcPr>
          <w:p w14:paraId="6AC97F4A" w14:textId="77777777" w:rsidR="009B74F0" w:rsidRPr="004A15EE" w:rsidRDefault="009B74F0" w:rsidP="00390B75">
            <w:pPr>
              <w:jc w:val="center"/>
              <w:rPr>
                <w:sz w:val="20"/>
                <w:szCs w:val="20"/>
              </w:rPr>
            </w:pPr>
          </w:p>
        </w:tc>
      </w:tr>
      <w:tr w:rsidR="00EB330B" w:rsidRPr="004A15EE" w14:paraId="6F5CF182" w14:textId="77777777" w:rsidTr="004A15EE">
        <w:tc>
          <w:tcPr>
            <w:tcW w:w="2972" w:type="dxa"/>
          </w:tcPr>
          <w:p w14:paraId="5EF654FC" w14:textId="77777777" w:rsidR="00EB330B" w:rsidRPr="004A15EE" w:rsidRDefault="00C35AC8" w:rsidP="008112FE">
            <w:pPr>
              <w:jc w:val="right"/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w</w:t>
            </w:r>
            <w:r w:rsidR="00EB330B" w:rsidRPr="004A15EE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 w:rsidR="0020624E" w:rsidRPr="004A15EE">
              <w:rPr>
                <w:sz w:val="20"/>
                <w:szCs w:val="20"/>
              </w:rPr>
              <w:t xml:space="preserve">udziału nauczycieli </w:t>
            </w:r>
            <w:r w:rsidR="008112FE" w:rsidRPr="004A15EE">
              <w:rPr>
                <w:sz w:val="20"/>
                <w:szCs w:val="20"/>
              </w:rPr>
              <w:t xml:space="preserve">lub </w:t>
            </w:r>
            <w:r w:rsidR="00B1282C" w:rsidRPr="004A15EE">
              <w:rPr>
                <w:sz w:val="20"/>
                <w:szCs w:val="20"/>
              </w:rPr>
              <w:t>innych osób prowadzących zajęcia</w:t>
            </w:r>
            <w:r w:rsidR="00EB330B" w:rsidRPr="004A15EE">
              <w:rPr>
                <w:sz w:val="20"/>
                <w:szCs w:val="20"/>
              </w:rPr>
              <w:t xml:space="preserve">  (B</w:t>
            </w:r>
            <w:r w:rsidR="0020624E" w:rsidRPr="004A15EE">
              <w:rPr>
                <w:sz w:val="20"/>
                <w:szCs w:val="20"/>
              </w:rPr>
              <w:t>U</w:t>
            </w:r>
            <w:r w:rsidR="00EB330B" w:rsidRPr="004A15EE">
              <w:rPr>
                <w:sz w:val="20"/>
                <w:szCs w:val="20"/>
              </w:rPr>
              <w:t>)</w:t>
            </w:r>
          </w:p>
        </w:tc>
        <w:tc>
          <w:tcPr>
            <w:tcW w:w="1116" w:type="dxa"/>
          </w:tcPr>
          <w:p w14:paraId="2B272582" w14:textId="77777777" w:rsidR="00EB330B" w:rsidRPr="004A15EE" w:rsidRDefault="00EB330B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4" w:type="dxa"/>
          </w:tcPr>
          <w:p w14:paraId="17D6BD87" w14:textId="5E2F6990" w:rsidR="00EB330B" w:rsidRPr="004A15EE" w:rsidRDefault="0044451E" w:rsidP="0044451E">
            <w:pPr>
              <w:jc w:val="center"/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1,</w:t>
            </w:r>
            <w:r w:rsidR="00B63573">
              <w:rPr>
                <w:sz w:val="20"/>
                <w:szCs w:val="20"/>
              </w:rPr>
              <w:t>2</w:t>
            </w:r>
          </w:p>
        </w:tc>
        <w:tc>
          <w:tcPr>
            <w:tcW w:w="1419" w:type="dxa"/>
          </w:tcPr>
          <w:p w14:paraId="24319A98" w14:textId="77777777" w:rsidR="00EB330B" w:rsidRPr="004A15EE" w:rsidRDefault="00EB330B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</w:tcPr>
          <w:p w14:paraId="1E0475B0" w14:textId="77777777" w:rsidR="00EB330B" w:rsidRPr="004A15EE" w:rsidRDefault="00EB330B" w:rsidP="00390B7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3" w:type="dxa"/>
          </w:tcPr>
          <w:p w14:paraId="2C23AAD1" w14:textId="77777777" w:rsidR="00EB330B" w:rsidRPr="004A15EE" w:rsidRDefault="00EB330B" w:rsidP="00390B75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4C6582A" w14:textId="77777777" w:rsidR="003C37E7" w:rsidRPr="004A15EE" w:rsidRDefault="003C37E7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4A15EE" w14:paraId="1FA92CDD" w14:textId="77777777" w:rsidTr="459E2D24">
        <w:tc>
          <w:tcPr>
            <w:tcW w:w="9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83114C8" w14:textId="4ECB0E45" w:rsidR="00D552A5" w:rsidRPr="004A15EE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0"/>
                <w:szCs w:val="20"/>
              </w:rPr>
            </w:pPr>
            <w:r w:rsidRPr="004A15EE">
              <w:rPr>
                <w:b/>
                <w:bCs/>
                <w:sz w:val="20"/>
                <w:szCs w:val="20"/>
              </w:rPr>
              <w:t>WYMAGANIA WST</w:t>
            </w:r>
            <w:r w:rsidR="003F183E" w:rsidRPr="004A15EE">
              <w:rPr>
                <w:b/>
                <w:bCs/>
                <w:sz w:val="20"/>
                <w:szCs w:val="20"/>
              </w:rPr>
              <w:t>Ę</w:t>
            </w:r>
            <w:r w:rsidRPr="004A15EE">
              <w:rPr>
                <w:b/>
                <w:bCs/>
                <w:sz w:val="20"/>
                <w:szCs w:val="20"/>
              </w:rPr>
              <w:t>PNE W ZAKRESIE WIEDZY, UMIEJĘTNOŚCI I KOMPETENCJI</w:t>
            </w:r>
            <w:r w:rsidR="00A405D5" w:rsidRPr="004A15EE">
              <w:rPr>
                <w:b/>
                <w:bCs/>
                <w:sz w:val="20"/>
                <w:szCs w:val="20"/>
              </w:rPr>
              <w:t xml:space="preserve"> SPOŁECZNYCH</w:t>
            </w:r>
          </w:p>
          <w:p w14:paraId="3C40DE9E" w14:textId="4911F437" w:rsidR="005C16CA" w:rsidRPr="004A15EE" w:rsidRDefault="00CD6D06" w:rsidP="459E2D24">
            <w:pPr>
              <w:spacing w:before="60" w:after="20"/>
              <w:rPr>
                <w:b/>
                <w:bCs/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Brak wymagań wstępnych</w:t>
            </w:r>
          </w:p>
        </w:tc>
      </w:tr>
    </w:tbl>
    <w:p w14:paraId="62320950" w14:textId="553D69B7" w:rsidR="009E23F5" w:rsidRPr="004A15EE" w:rsidRDefault="009E23F5">
      <w:pPr>
        <w:rPr>
          <w:sz w:val="20"/>
          <w:szCs w:val="20"/>
        </w:rPr>
      </w:pPr>
    </w:p>
    <w:tbl>
      <w:tblPr>
        <w:tblW w:w="923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"/>
        <w:gridCol w:w="9209"/>
        <w:gridCol w:w="11"/>
      </w:tblGrid>
      <w:tr w:rsidR="009E23F5" w:rsidRPr="004A15EE" w14:paraId="390032E0" w14:textId="77777777" w:rsidTr="004A15EE">
        <w:trPr>
          <w:gridBefore w:val="1"/>
          <w:wBefore w:w="10" w:type="dxa"/>
        </w:trPr>
        <w:tc>
          <w:tcPr>
            <w:tcW w:w="9220" w:type="dxa"/>
            <w:gridSpan w:val="2"/>
          </w:tcPr>
          <w:p w14:paraId="349C34C7" w14:textId="04A99FC2" w:rsidR="009E23F5" w:rsidRPr="004A15EE" w:rsidRDefault="009E23F5" w:rsidP="001A43C0">
            <w:pPr>
              <w:jc w:val="center"/>
              <w:rPr>
                <w:b/>
                <w:sz w:val="20"/>
                <w:szCs w:val="20"/>
              </w:rPr>
            </w:pPr>
            <w:r w:rsidRPr="004A15EE">
              <w:rPr>
                <w:b/>
                <w:sz w:val="20"/>
                <w:szCs w:val="20"/>
              </w:rPr>
              <w:t>CELE PRZEDMIOTU</w:t>
            </w:r>
          </w:p>
          <w:p w14:paraId="1C5A6784" w14:textId="3C5071E5" w:rsidR="00F47BDA" w:rsidRPr="004A15EE" w:rsidRDefault="00161417" w:rsidP="0044451E">
            <w:pPr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C1</w:t>
            </w:r>
            <w:r w:rsidR="005C16CA" w:rsidRPr="004A15EE">
              <w:rPr>
                <w:sz w:val="20"/>
                <w:szCs w:val="20"/>
              </w:rPr>
              <w:t xml:space="preserve"> </w:t>
            </w:r>
            <w:r w:rsidR="001E76CB" w:rsidRPr="004A15EE">
              <w:rPr>
                <w:sz w:val="20"/>
                <w:szCs w:val="20"/>
              </w:rPr>
              <w:t xml:space="preserve">Zapoznanie studentów z problematyką budowania </w:t>
            </w:r>
            <w:r w:rsidR="00CD6D06" w:rsidRPr="004A15EE">
              <w:rPr>
                <w:sz w:val="20"/>
                <w:szCs w:val="20"/>
              </w:rPr>
              <w:t xml:space="preserve">i diagnozowania </w:t>
            </w:r>
            <w:r w:rsidR="001E76CB" w:rsidRPr="004A15EE">
              <w:rPr>
                <w:sz w:val="20"/>
                <w:szCs w:val="20"/>
              </w:rPr>
              <w:t>marki przedsiębiorcy.</w:t>
            </w:r>
          </w:p>
          <w:p w14:paraId="62F58ED4" w14:textId="51972EC4" w:rsidR="001E76CB" w:rsidRPr="004A15EE" w:rsidRDefault="001E76CB" w:rsidP="0044451E">
            <w:pPr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 xml:space="preserve">C2. </w:t>
            </w:r>
            <w:r w:rsidR="00CD6D06" w:rsidRPr="004A15EE">
              <w:rPr>
                <w:sz w:val="20"/>
                <w:szCs w:val="20"/>
              </w:rPr>
              <w:t>Zapoznanie studentów z problematyką zastosowania narzędzi i metod do kreowania marki przedsiębiorcy.</w:t>
            </w:r>
          </w:p>
          <w:p w14:paraId="13F855CC" w14:textId="300D797B" w:rsidR="009E23F5" w:rsidRPr="004A15EE" w:rsidRDefault="001E76CB" w:rsidP="004A15EE">
            <w:pPr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 xml:space="preserve">C3. </w:t>
            </w:r>
            <w:r w:rsidR="00CD6D06" w:rsidRPr="004A15EE">
              <w:rPr>
                <w:sz w:val="20"/>
                <w:szCs w:val="20"/>
              </w:rPr>
              <w:t>Zapoznanie studentów z problematyką oceniania wdrożonych rozwiązań w zakresie kreowania marki przedsiębiorcy.</w:t>
            </w:r>
          </w:p>
        </w:tc>
      </w:tr>
      <w:tr w:rsidR="00D552A5" w:rsidRPr="004A15EE" w14:paraId="48AE0841" w14:textId="77777777" w:rsidTr="004A15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11" w:type="dxa"/>
          <w:trHeight w:val="3417"/>
        </w:trPr>
        <w:tc>
          <w:tcPr>
            <w:tcW w:w="9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94D592" w14:textId="77777777" w:rsidR="00D552A5" w:rsidRPr="004A15EE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 xml:space="preserve">PRZEDMIOTOWE </w:t>
            </w:r>
            <w:r w:rsidR="00D552A5" w:rsidRPr="004A15EE">
              <w:rPr>
                <w:sz w:val="20"/>
                <w:szCs w:val="20"/>
              </w:rPr>
              <w:t xml:space="preserve">EFEKTY </w:t>
            </w:r>
            <w:r w:rsidR="00AB33CE" w:rsidRPr="004A15EE">
              <w:rPr>
                <w:sz w:val="20"/>
                <w:szCs w:val="20"/>
              </w:rPr>
              <w:t>UCZ</w:t>
            </w:r>
            <w:r w:rsidR="00D552A5" w:rsidRPr="004A15EE">
              <w:rPr>
                <w:sz w:val="20"/>
                <w:szCs w:val="20"/>
              </w:rPr>
              <w:t>ENIA</w:t>
            </w:r>
            <w:r w:rsidR="00252DBF" w:rsidRPr="004A15EE">
              <w:rPr>
                <w:sz w:val="20"/>
                <w:szCs w:val="20"/>
              </w:rPr>
              <w:t xml:space="preserve"> </w:t>
            </w:r>
            <w:r w:rsidR="00AB33CE" w:rsidRPr="004A15EE">
              <w:rPr>
                <w:sz w:val="20"/>
                <w:szCs w:val="20"/>
              </w:rPr>
              <w:t>SIĘ</w:t>
            </w:r>
          </w:p>
          <w:p w14:paraId="4B0CEC38" w14:textId="57349F53" w:rsidR="001E0D88" w:rsidRPr="004A15EE" w:rsidRDefault="001E0D88" w:rsidP="001E0D88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Z zakresu umiejętności:</w:t>
            </w:r>
          </w:p>
          <w:p w14:paraId="49CEEB59" w14:textId="5FB2535A" w:rsidR="001E0D88" w:rsidRPr="004A15EE" w:rsidRDefault="001E0D88" w:rsidP="001E0D88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PE</w:t>
            </w:r>
            <w:r w:rsidR="0020624E" w:rsidRPr="004A15EE">
              <w:rPr>
                <w:sz w:val="20"/>
                <w:szCs w:val="20"/>
              </w:rPr>
              <w:t>U</w:t>
            </w:r>
            <w:r w:rsidRPr="004A15EE">
              <w:rPr>
                <w:sz w:val="20"/>
                <w:szCs w:val="20"/>
              </w:rPr>
              <w:t>_U01</w:t>
            </w:r>
            <w:r w:rsidR="006D4998" w:rsidRPr="004A15EE">
              <w:rPr>
                <w:sz w:val="20"/>
                <w:szCs w:val="20"/>
              </w:rPr>
              <w:t xml:space="preserve"> </w:t>
            </w:r>
            <w:r w:rsidR="00BA59FA" w:rsidRPr="004A15EE">
              <w:rPr>
                <w:sz w:val="20"/>
                <w:szCs w:val="20"/>
              </w:rPr>
              <w:t xml:space="preserve">Student potrafi </w:t>
            </w:r>
            <w:r w:rsidR="001E76CB" w:rsidRPr="004A15EE">
              <w:rPr>
                <w:sz w:val="20"/>
                <w:szCs w:val="20"/>
              </w:rPr>
              <w:t>przeprowadzić analizę aktualnej sytuacji w jakiej znajduje się marka pracodawcy</w:t>
            </w:r>
            <w:r w:rsidR="00BA59FA" w:rsidRPr="004A15EE">
              <w:rPr>
                <w:sz w:val="20"/>
                <w:szCs w:val="20"/>
              </w:rPr>
              <w:t>.</w:t>
            </w:r>
          </w:p>
          <w:p w14:paraId="2227885B" w14:textId="5771120B" w:rsidR="001E0D88" w:rsidRPr="004A15EE" w:rsidRDefault="001E0D88" w:rsidP="001E0D88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PE</w:t>
            </w:r>
            <w:r w:rsidR="0020624E" w:rsidRPr="004A15EE">
              <w:rPr>
                <w:sz w:val="20"/>
                <w:szCs w:val="20"/>
              </w:rPr>
              <w:t>U</w:t>
            </w:r>
            <w:r w:rsidRPr="004A15EE">
              <w:rPr>
                <w:sz w:val="20"/>
                <w:szCs w:val="20"/>
              </w:rPr>
              <w:t>_U02</w:t>
            </w:r>
            <w:r w:rsidR="00064123" w:rsidRPr="004A15EE">
              <w:rPr>
                <w:sz w:val="20"/>
                <w:szCs w:val="20"/>
              </w:rPr>
              <w:t xml:space="preserve"> Student potrafi </w:t>
            </w:r>
            <w:r w:rsidR="001E76CB" w:rsidRPr="004A15EE">
              <w:rPr>
                <w:sz w:val="20"/>
                <w:szCs w:val="20"/>
              </w:rPr>
              <w:t>zaprojektować i zaimplementować działania dotyczące kreowania wewnętrznego</w:t>
            </w:r>
            <w:r w:rsidR="00CD6D06" w:rsidRPr="004A15EE">
              <w:rPr>
                <w:sz w:val="20"/>
                <w:szCs w:val="20"/>
              </w:rPr>
              <w:t xml:space="preserve"> i zewnętrznego</w:t>
            </w:r>
            <w:r w:rsidR="001E76CB" w:rsidRPr="004A15EE">
              <w:rPr>
                <w:sz w:val="20"/>
                <w:szCs w:val="20"/>
              </w:rPr>
              <w:t xml:space="preserve"> </w:t>
            </w:r>
            <w:proofErr w:type="spellStart"/>
            <w:r w:rsidR="001E76CB" w:rsidRPr="004A15EE">
              <w:rPr>
                <w:sz w:val="20"/>
                <w:szCs w:val="20"/>
              </w:rPr>
              <w:t>employer</w:t>
            </w:r>
            <w:proofErr w:type="spellEnd"/>
            <w:r w:rsidR="001E76CB" w:rsidRPr="004A15EE">
              <w:rPr>
                <w:sz w:val="20"/>
                <w:szCs w:val="20"/>
              </w:rPr>
              <w:t xml:space="preserve"> </w:t>
            </w:r>
            <w:proofErr w:type="spellStart"/>
            <w:r w:rsidR="001E76CB" w:rsidRPr="004A15EE">
              <w:rPr>
                <w:sz w:val="20"/>
                <w:szCs w:val="20"/>
              </w:rPr>
              <w:t>branding</w:t>
            </w:r>
            <w:proofErr w:type="spellEnd"/>
            <w:r w:rsidR="00064123" w:rsidRPr="004A15EE">
              <w:rPr>
                <w:sz w:val="20"/>
                <w:szCs w:val="20"/>
              </w:rPr>
              <w:t>.</w:t>
            </w:r>
          </w:p>
          <w:p w14:paraId="29030788" w14:textId="25C6AF24" w:rsidR="001E76CB" w:rsidRPr="004A15EE" w:rsidRDefault="001E76CB" w:rsidP="001E76CB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PEU_U0</w:t>
            </w:r>
            <w:r w:rsidR="00CD6D06" w:rsidRPr="004A15EE">
              <w:rPr>
                <w:sz w:val="20"/>
                <w:szCs w:val="20"/>
              </w:rPr>
              <w:t>3</w:t>
            </w:r>
            <w:r w:rsidRPr="004A15EE">
              <w:rPr>
                <w:sz w:val="20"/>
                <w:szCs w:val="20"/>
              </w:rPr>
              <w:t xml:space="preserve"> Student potrafi ocenić i udoskonalić zaprojektowane działania dotyczące zarządzania marką pracodawcy.</w:t>
            </w:r>
          </w:p>
          <w:p w14:paraId="14EADD3B" w14:textId="77777777" w:rsidR="001E76CB" w:rsidRPr="004A15EE" w:rsidRDefault="001E76CB" w:rsidP="001E76CB">
            <w:pPr>
              <w:tabs>
                <w:tab w:val="left" w:pos="719"/>
              </w:tabs>
              <w:rPr>
                <w:sz w:val="20"/>
                <w:szCs w:val="20"/>
              </w:rPr>
            </w:pPr>
          </w:p>
          <w:p w14:paraId="5663CE5F" w14:textId="77777777" w:rsidR="001E0D88" w:rsidRPr="004A15EE" w:rsidRDefault="001E0D88" w:rsidP="001E0D88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 xml:space="preserve">Z zakresu </w:t>
            </w:r>
            <w:r w:rsidR="00195F9F" w:rsidRPr="004A15EE">
              <w:rPr>
                <w:sz w:val="20"/>
                <w:szCs w:val="20"/>
              </w:rPr>
              <w:t>kompetencji społecznych:</w:t>
            </w:r>
          </w:p>
          <w:p w14:paraId="35608CE0" w14:textId="5E09A649" w:rsidR="00874AAA" w:rsidRPr="004A15EE" w:rsidRDefault="00195F9F" w:rsidP="00877872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PE</w:t>
            </w:r>
            <w:r w:rsidR="0020624E" w:rsidRPr="004A15EE">
              <w:rPr>
                <w:sz w:val="20"/>
                <w:szCs w:val="20"/>
              </w:rPr>
              <w:t>U</w:t>
            </w:r>
            <w:r w:rsidRPr="004A15EE">
              <w:rPr>
                <w:sz w:val="20"/>
                <w:szCs w:val="20"/>
              </w:rPr>
              <w:t>_K01</w:t>
            </w:r>
            <w:r w:rsidR="00C869C7" w:rsidRPr="004A15EE">
              <w:rPr>
                <w:sz w:val="20"/>
                <w:szCs w:val="20"/>
              </w:rPr>
              <w:t xml:space="preserve"> Student wykazuje gotowość do kierowania i pracy w zespole</w:t>
            </w:r>
          </w:p>
          <w:p w14:paraId="333D228D" w14:textId="5C5D5C45" w:rsidR="00C869C7" w:rsidRPr="004A15EE" w:rsidRDefault="00C869C7" w:rsidP="00877872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PEU_K02 Student prezentuje inicjatywę, kreatywność, konkretność i modelowe podejście, w formułowaniu, przekazywaniu i obronie własnych rozwiązań i poglądów</w:t>
            </w:r>
          </w:p>
          <w:p w14:paraId="217888B7" w14:textId="2C2AC8E1" w:rsidR="00C869C7" w:rsidRPr="004A15EE" w:rsidRDefault="00C869C7" w:rsidP="00C869C7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 xml:space="preserve">PEU_K03 Student jest przygotowany do brania odpowiedzialności w zakresie zarządzania </w:t>
            </w:r>
          </w:p>
          <w:p w14:paraId="661026DB" w14:textId="28219119" w:rsidR="00C869C7" w:rsidRPr="004A15EE" w:rsidRDefault="00C869C7" w:rsidP="00C869C7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przedsiębiorstwem, nie tylko w wymiarze merytorycznym ale także etycznym</w:t>
            </w:r>
          </w:p>
          <w:p w14:paraId="2D8E570B" w14:textId="4BEBEFEF" w:rsidR="00C869C7" w:rsidRPr="004A15EE" w:rsidRDefault="00C869C7" w:rsidP="00877872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</w:p>
        </w:tc>
      </w:tr>
    </w:tbl>
    <w:p w14:paraId="577F757C" w14:textId="77777777" w:rsidR="00480AC6" w:rsidRPr="004A15EE" w:rsidRDefault="00480AC6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 w:rsidRPr="004A15EE" w14:paraId="72A32452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3ADE5" w14:textId="77777777" w:rsidR="00D552A5" w:rsidRPr="004A15EE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  <w:sz w:val="20"/>
                <w:szCs w:val="20"/>
              </w:rPr>
            </w:pPr>
            <w:r w:rsidRPr="004A15EE">
              <w:rPr>
                <w:b/>
                <w:bCs/>
                <w:sz w:val="20"/>
                <w:szCs w:val="20"/>
              </w:rPr>
              <w:lastRenderedPageBreak/>
              <w:t>TREŚCI PROGRAMOWE</w:t>
            </w:r>
          </w:p>
        </w:tc>
      </w:tr>
      <w:tr w:rsidR="00D552A5" w:rsidRPr="004A15EE" w14:paraId="0B254AE1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B560FC" w14:textId="3DDA4D4A" w:rsidR="00D552A5" w:rsidRPr="004A15EE" w:rsidRDefault="00D552A5" w:rsidP="002B5912">
            <w:pPr>
              <w:pStyle w:val="Nagwek3"/>
              <w:snapToGrid w:val="0"/>
              <w:spacing w:before="60" w:after="20"/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Forma zajęć</w:t>
            </w:r>
            <w:r w:rsidR="00F60A81" w:rsidRPr="004A15EE">
              <w:rPr>
                <w:sz w:val="20"/>
                <w:szCs w:val="20"/>
              </w:rPr>
              <w:t xml:space="preserve"> </w:t>
            </w:r>
            <w:r w:rsidRPr="004A15EE">
              <w:rPr>
                <w:sz w:val="20"/>
                <w:szCs w:val="20"/>
              </w:rPr>
              <w:t>-</w:t>
            </w:r>
            <w:r w:rsidR="00F60A81" w:rsidRPr="004A15EE">
              <w:rPr>
                <w:sz w:val="20"/>
                <w:szCs w:val="20"/>
              </w:rPr>
              <w:t xml:space="preserve"> </w:t>
            </w:r>
            <w:r w:rsidR="0044451E" w:rsidRPr="004A15EE">
              <w:rPr>
                <w:sz w:val="20"/>
                <w:szCs w:val="20"/>
              </w:rPr>
              <w:t>ćwiczenia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6A5DA" w14:textId="77777777" w:rsidR="00D552A5" w:rsidRPr="004A15EE" w:rsidRDefault="00D552A5" w:rsidP="00D81453">
            <w:pPr>
              <w:pStyle w:val="Nagwek5"/>
              <w:snapToGrid w:val="0"/>
              <w:spacing w:before="60" w:after="20"/>
              <w:jc w:val="center"/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Liczba godzin</w:t>
            </w:r>
            <w:r w:rsidR="00D81453" w:rsidRPr="004A15EE">
              <w:rPr>
                <w:sz w:val="20"/>
                <w:szCs w:val="20"/>
              </w:rPr>
              <w:t xml:space="preserve"> </w:t>
            </w:r>
          </w:p>
        </w:tc>
      </w:tr>
      <w:tr w:rsidR="00D552A5" w:rsidRPr="004A15EE" w14:paraId="0022B682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B6536F" w14:textId="463F55AE" w:rsidR="00D552A5" w:rsidRPr="004A15EE" w:rsidRDefault="00C57BC9" w:rsidP="00F60A81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4A15EE">
              <w:rPr>
                <w:bCs/>
                <w:sz w:val="20"/>
                <w:szCs w:val="20"/>
              </w:rPr>
              <w:t>Ćw</w:t>
            </w:r>
            <w:r w:rsidR="00D552A5" w:rsidRPr="004A15EE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AB9DEB" w14:textId="2822CD0D" w:rsidR="00D552A5" w:rsidRPr="004A15EE" w:rsidRDefault="004216F8" w:rsidP="00F60A81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4A15EE">
              <w:rPr>
                <w:bCs/>
                <w:sz w:val="20"/>
                <w:szCs w:val="20"/>
              </w:rPr>
              <w:t>Wprowadzenie do tematyki kursu, wyjaśnienie zasad zaliczenia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D61CFC" w14:textId="2DA8BC6B" w:rsidR="00D552A5" w:rsidRPr="004A15EE" w:rsidRDefault="00B72D12" w:rsidP="00F60A81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2</w:t>
            </w:r>
          </w:p>
        </w:tc>
      </w:tr>
      <w:tr w:rsidR="00D552A5" w:rsidRPr="004A15EE" w14:paraId="5D7573B4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C04D3A" w14:textId="6BBCF160" w:rsidR="00D552A5" w:rsidRPr="004A15EE" w:rsidRDefault="00C57BC9" w:rsidP="00F60A81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4A15EE">
              <w:rPr>
                <w:bCs/>
                <w:sz w:val="20"/>
                <w:szCs w:val="20"/>
              </w:rPr>
              <w:t>Ćw</w:t>
            </w:r>
            <w:r w:rsidR="00D552A5" w:rsidRPr="004A15EE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5F8629" w14:textId="4298C451" w:rsidR="00D552A5" w:rsidRPr="004A15EE" w:rsidRDefault="004216F8" w:rsidP="00F60A81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4A15EE">
              <w:rPr>
                <w:bCs/>
                <w:sz w:val="20"/>
                <w:szCs w:val="20"/>
              </w:rPr>
              <w:t>Zarządzanie marką pracodawcy w kontekście zarządzania marketingowego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AA9DD2" w14:textId="3D5123FF" w:rsidR="00D552A5" w:rsidRPr="004A15EE" w:rsidRDefault="00B72D12" w:rsidP="00F60A81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2</w:t>
            </w:r>
          </w:p>
        </w:tc>
      </w:tr>
      <w:tr w:rsidR="00843F77" w:rsidRPr="004A15EE" w14:paraId="53E51275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6F2A37" w14:textId="5539161A" w:rsidR="00843F77" w:rsidRPr="004A15EE" w:rsidRDefault="00843F77" w:rsidP="00F60A81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4A15EE">
              <w:rPr>
                <w:bCs/>
                <w:sz w:val="20"/>
                <w:szCs w:val="20"/>
              </w:rPr>
              <w:t>Ćw3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B33BEB" w14:textId="5073AB3C" w:rsidR="00843F77" w:rsidRPr="004A15EE" w:rsidRDefault="00843F77" w:rsidP="00F60A81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4A15EE">
              <w:rPr>
                <w:bCs/>
                <w:sz w:val="20"/>
                <w:szCs w:val="20"/>
              </w:rPr>
              <w:t xml:space="preserve">Budowanie strategii </w:t>
            </w:r>
            <w:proofErr w:type="spellStart"/>
            <w:r w:rsidRPr="004A15EE">
              <w:rPr>
                <w:bCs/>
                <w:sz w:val="20"/>
                <w:szCs w:val="20"/>
              </w:rPr>
              <w:t>employer</w:t>
            </w:r>
            <w:proofErr w:type="spellEnd"/>
            <w:r w:rsidRPr="004A15EE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4A15EE">
              <w:rPr>
                <w:bCs/>
                <w:sz w:val="20"/>
                <w:szCs w:val="20"/>
              </w:rPr>
              <w:t>branding</w:t>
            </w:r>
            <w:proofErr w:type="spellEnd"/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0EB290" w14:textId="007D0BC5" w:rsidR="00843F77" w:rsidRPr="004A15EE" w:rsidRDefault="00843F77" w:rsidP="00F60A81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2</w:t>
            </w:r>
          </w:p>
        </w:tc>
      </w:tr>
      <w:tr w:rsidR="00D552A5" w:rsidRPr="004A15EE" w14:paraId="2F84CC8B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E4A83D" w14:textId="6922C575" w:rsidR="00D552A5" w:rsidRPr="004A15EE" w:rsidRDefault="00843F77" w:rsidP="00F60A81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4A15EE">
              <w:rPr>
                <w:bCs/>
                <w:sz w:val="20"/>
                <w:szCs w:val="20"/>
              </w:rPr>
              <w:t>Ćw4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1722EC" w14:textId="4FF7A41E" w:rsidR="00D552A5" w:rsidRPr="004A15EE" w:rsidRDefault="00843F77" w:rsidP="00F60A81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4A15EE">
              <w:rPr>
                <w:bCs/>
                <w:sz w:val="20"/>
                <w:szCs w:val="20"/>
              </w:rPr>
              <w:t>Reputacja</w:t>
            </w:r>
            <w:r w:rsidR="004216F8" w:rsidRPr="004A15EE">
              <w:rPr>
                <w:bCs/>
                <w:sz w:val="20"/>
                <w:szCs w:val="20"/>
              </w:rPr>
              <w:t xml:space="preserve"> marki pracodawcy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A38DD4" w14:textId="47F62EA4" w:rsidR="00D552A5" w:rsidRPr="004A15EE" w:rsidRDefault="0049177E" w:rsidP="00F60A81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2</w:t>
            </w:r>
          </w:p>
        </w:tc>
      </w:tr>
      <w:tr w:rsidR="00843F77" w:rsidRPr="004A15EE" w14:paraId="27839EB2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AFC297" w14:textId="3ECE0843" w:rsidR="00843F77" w:rsidRPr="004A15EE" w:rsidRDefault="00843F77" w:rsidP="00843F77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4A15EE">
              <w:rPr>
                <w:bCs/>
                <w:sz w:val="20"/>
                <w:szCs w:val="20"/>
              </w:rPr>
              <w:t>Ćw5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C90EB2" w14:textId="400CF010" w:rsidR="00843F77" w:rsidRPr="004A15EE" w:rsidRDefault="00843F77" w:rsidP="00843F77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4A15EE">
              <w:rPr>
                <w:bCs/>
                <w:sz w:val="20"/>
                <w:szCs w:val="20"/>
              </w:rPr>
              <w:t>Atrybuty symboliczne i funkcjonalne marki pracodawcy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459576" w14:textId="5839386A" w:rsidR="00843F77" w:rsidRPr="004A15EE" w:rsidRDefault="00843F77" w:rsidP="00843F77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2</w:t>
            </w:r>
          </w:p>
        </w:tc>
      </w:tr>
      <w:tr w:rsidR="00843F77" w:rsidRPr="004A15EE" w14:paraId="53047DDD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652030" w14:textId="011FD0D4" w:rsidR="00843F77" w:rsidRPr="004A15EE" w:rsidRDefault="00843F77" w:rsidP="00843F77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4A15EE">
              <w:rPr>
                <w:bCs/>
                <w:sz w:val="20"/>
                <w:szCs w:val="20"/>
              </w:rPr>
              <w:t>Ćw6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90D35D" w14:textId="5C4CDD47" w:rsidR="00843F77" w:rsidRPr="004A15EE" w:rsidRDefault="00843F77" w:rsidP="00843F77">
            <w:pPr>
              <w:snapToGrid w:val="0"/>
              <w:spacing w:before="20" w:after="20"/>
              <w:rPr>
                <w:bCs/>
                <w:sz w:val="20"/>
                <w:szCs w:val="20"/>
                <w:lang w:val="en-US"/>
              </w:rPr>
            </w:pPr>
            <w:proofErr w:type="spellStart"/>
            <w:r w:rsidRPr="004A15EE">
              <w:rPr>
                <w:bCs/>
                <w:sz w:val="20"/>
                <w:szCs w:val="20"/>
                <w:lang w:val="en-US"/>
              </w:rPr>
              <w:t>Wewnętrzny</w:t>
            </w:r>
            <w:proofErr w:type="spellEnd"/>
            <w:r w:rsidRPr="004A15EE">
              <w:rPr>
                <w:bCs/>
                <w:sz w:val="20"/>
                <w:szCs w:val="20"/>
                <w:lang w:val="en-US"/>
              </w:rPr>
              <w:t xml:space="preserve"> employer branding – Employee Value Proposition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096F6D" w14:textId="0BD1D552" w:rsidR="00843F77" w:rsidRPr="004A15EE" w:rsidRDefault="00843F77" w:rsidP="00843F77">
            <w:pPr>
              <w:snapToGrid w:val="0"/>
              <w:spacing w:before="20" w:after="20"/>
              <w:jc w:val="center"/>
              <w:rPr>
                <w:sz w:val="20"/>
                <w:szCs w:val="20"/>
                <w:lang w:val="en-US"/>
              </w:rPr>
            </w:pPr>
            <w:r w:rsidRPr="004A15EE">
              <w:rPr>
                <w:sz w:val="20"/>
                <w:szCs w:val="20"/>
                <w:lang w:val="en-US"/>
              </w:rPr>
              <w:t>2</w:t>
            </w:r>
          </w:p>
        </w:tc>
      </w:tr>
      <w:tr w:rsidR="00843F77" w:rsidRPr="004A15EE" w14:paraId="66A29CC6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A7B1C3" w14:textId="2CB47999" w:rsidR="00843F77" w:rsidRPr="004A15EE" w:rsidRDefault="00843F77" w:rsidP="00843F77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4A15EE">
              <w:rPr>
                <w:bCs/>
                <w:sz w:val="20"/>
                <w:szCs w:val="20"/>
              </w:rPr>
              <w:t>Ćw7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B4156" w14:textId="25969C00" w:rsidR="00843F77" w:rsidRPr="004A15EE" w:rsidRDefault="00843F77" w:rsidP="00843F77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4A15EE">
              <w:rPr>
                <w:bCs/>
                <w:sz w:val="20"/>
                <w:szCs w:val="20"/>
              </w:rPr>
              <w:t xml:space="preserve">Wewnętrzny </w:t>
            </w:r>
            <w:proofErr w:type="spellStart"/>
            <w:r w:rsidRPr="004A15EE">
              <w:rPr>
                <w:bCs/>
                <w:sz w:val="20"/>
                <w:szCs w:val="20"/>
              </w:rPr>
              <w:t>employer</w:t>
            </w:r>
            <w:proofErr w:type="spellEnd"/>
            <w:r w:rsidRPr="004A15EE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4A15EE">
              <w:rPr>
                <w:bCs/>
                <w:sz w:val="20"/>
                <w:szCs w:val="20"/>
              </w:rPr>
              <w:t>branding</w:t>
            </w:r>
            <w:proofErr w:type="spellEnd"/>
            <w:r w:rsidRPr="004A15EE">
              <w:rPr>
                <w:bCs/>
                <w:sz w:val="20"/>
                <w:szCs w:val="20"/>
              </w:rPr>
              <w:t xml:space="preserve"> – komunikacja wewnętrzna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E63C42" w14:textId="29B57469" w:rsidR="00843F77" w:rsidRPr="004A15EE" w:rsidRDefault="00843F77" w:rsidP="00843F77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2</w:t>
            </w:r>
          </w:p>
        </w:tc>
      </w:tr>
      <w:tr w:rsidR="00843F77" w:rsidRPr="004A15EE" w14:paraId="6368A681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7C6F85" w14:textId="22A9B767" w:rsidR="00843F77" w:rsidRPr="004A15EE" w:rsidRDefault="00843F77" w:rsidP="00843F77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4A15EE">
              <w:rPr>
                <w:bCs/>
                <w:sz w:val="20"/>
                <w:szCs w:val="20"/>
              </w:rPr>
              <w:t>Ćw8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CF2ECA" w14:textId="46FEFED6" w:rsidR="00843F77" w:rsidRPr="004A15EE" w:rsidRDefault="00843F77" w:rsidP="00843F77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4A15EE">
              <w:rPr>
                <w:bCs/>
                <w:sz w:val="20"/>
                <w:szCs w:val="20"/>
              </w:rPr>
              <w:t xml:space="preserve">Wewnętrzny </w:t>
            </w:r>
            <w:proofErr w:type="spellStart"/>
            <w:r w:rsidRPr="004A15EE">
              <w:rPr>
                <w:bCs/>
                <w:sz w:val="20"/>
                <w:szCs w:val="20"/>
              </w:rPr>
              <w:t>employer</w:t>
            </w:r>
            <w:proofErr w:type="spellEnd"/>
            <w:r w:rsidRPr="004A15EE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4A15EE">
              <w:rPr>
                <w:bCs/>
                <w:sz w:val="20"/>
                <w:szCs w:val="20"/>
              </w:rPr>
              <w:t>branding</w:t>
            </w:r>
            <w:proofErr w:type="spellEnd"/>
            <w:r w:rsidRPr="004A15EE">
              <w:rPr>
                <w:bCs/>
                <w:sz w:val="20"/>
                <w:szCs w:val="20"/>
              </w:rPr>
              <w:t xml:space="preserve"> – lojalność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42BD64" w14:textId="313FB02B" w:rsidR="00843F77" w:rsidRPr="004A15EE" w:rsidRDefault="00843F77" w:rsidP="00843F77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2</w:t>
            </w:r>
          </w:p>
        </w:tc>
      </w:tr>
      <w:tr w:rsidR="00843F77" w:rsidRPr="004A15EE" w14:paraId="2BD8F9F0" w14:textId="77777777" w:rsidTr="00FB402E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881A86" w14:textId="4594993E" w:rsidR="00843F77" w:rsidRPr="004A15EE" w:rsidRDefault="00843F77" w:rsidP="00843F77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Ćw9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6E79B2" w14:textId="5C5156A7" w:rsidR="00843F77" w:rsidRPr="004A15EE" w:rsidRDefault="00843F77" w:rsidP="00843F77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4A15EE">
              <w:rPr>
                <w:bCs/>
                <w:sz w:val="20"/>
                <w:szCs w:val="20"/>
              </w:rPr>
              <w:t xml:space="preserve">Wewnętrzny </w:t>
            </w:r>
            <w:proofErr w:type="spellStart"/>
            <w:r w:rsidRPr="004A15EE">
              <w:rPr>
                <w:bCs/>
                <w:sz w:val="20"/>
                <w:szCs w:val="20"/>
              </w:rPr>
              <w:t>employer</w:t>
            </w:r>
            <w:proofErr w:type="spellEnd"/>
            <w:r w:rsidRPr="004A15EE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4A15EE">
              <w:rPr>
                <w:bCs/>
                <w:sz w:val="20"/>
                <w:szCs w:val="20"/>
              </w:rPr>
              <w:t>branding</w:t>
            </w:r>
            <w:proofErr w:type="spellEnd"/>
            <w:r w:rsidRPr="004A15EE">
              <w:rPr>
                <w:bCs/>
                <w:sz w:val="20"/>
                <w:szCs w:val="20"/>
              </w:rPr>
              <w:t xml:space="preserve"> – satysfakcja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3F8B8B" w14:textId="73563B28" w:rsidR="00843F77" w:rsidRPr="004A15EE" w:rsidRDefault="00843F77" w:rsidP="00843F77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2</w:t>
            </w:r>
          </w:p>
        </w:tc>
      </w:tr>
      <w:tr w:rsidR="00A43D10" w:rsidRPr="004A15EE" w14:paraId="53D619AF" w14:textId="77777777" w:rsidTr="00FB402E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A4FA29" w14:textId="3EB4FDA4" w:rsidR="00A43D10" w:rsidRPr="004A15EE" w:rsidRDefault="00A43D10" w:rsidP="00A43D10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Ćw10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1DAF04" w14:textId="1F0461FA" w:rsidR="00A43D10" w:rsidRPr="004A15EE" w:rsidRDefault="00A43D10" w:rsidP="00A43D10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4A15EE">
              <w:rPr>
                <w:bCs/>
                <w:sz w:val="20"/>
                <w:szCs w:val="20"/>
              </w:rPr>
              <w:t xml:space="preserve">Zewnętrzny </w:t>
            </w:r>
            <w:proofErr w:type="spellStart"/>
            <w:r w:rsidRPr="004A15EE">
              <w:rPr>
                <w:bCs/>
                <w:sz w:val="20"/>
                <w:szCs w:val="20"/>
              </w:rPr>
              <w:t>employer</w:t>
            </w:r>
            <w:proofErr w:type="spellEnd"/>
            <w:r w:rsidRPr="004A15EE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4A15EE">
              <w:rPr>
                <w:bCs/>
                <w:sz w:val="20"/>
                <w:szCs w:val="20"/>
              </w:rPr>
              <w:t>branding</w:t>
            </w:r>
            <w:proofErr w:type="spellEnd"/>
            <w:r w:rsidRPr="004A15EE">
              <w:rPr>
                <w:bCs/>
                <w:sz w:val="20"/>
                <w:szCs w:val="20"/>
              </w:rPr>
              <w:t xml:space="preserve"> – działania wizerunkowe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D00829" w14:textId="652D0E2C" w:rsidR="00A43D10" w:rsidRPr="004A15EE" w:rsidRDefault="00A43D10" w:rsidP="00A43D10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2</w:t>
            </w:r>
          </w:p>
        </w:tc>
      </w:tr>
      <w:tr w:rsidR="00A43D10" w:rsidRPr="004A15EE" w14:paraId="114AE89E" w14:textId="77777777" w:rsidTr="00FB402E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653645" w14:textId="6917F506" w:rsidR="00A43D10" w:rsidRPr="004A15EE" w:rsidRDefault="00A43D10" w:rsidP="00A43D10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Ćw11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DF9C7A" w14:textId="0115DD25" w:rsidR="00A43D10" w:rsidRPr="004A15EE" w:rsidRDefault="00A43D10" w:rsidP="00A43D10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4A15EE">
              <w:rPr>
                <w:bCs/>
                <w:sz w:val="20"/>
                <w:szCs w:val="20"/>
              </w:rPr>
              <w:t xml:space="preserve">Zewnętrzny </w:t>
            </w:r>
            <w:proofErr w:type="spellStart"/>
            <w:r w:rsidRPr="004A15EE">
              <w:rPr>
                <w:bCs/>
                <w:sz w:val="20"/>
                <w:szCs w:val="20"/>
              </w:rPr>
              <w:t>employer</w:t>
            </w:r>
            <w:proofErr w:type="spellEnd"/>
            <w:r w:rsidRPr="004A15EE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4A15EE">
              <w:rPr>
                <w:bCs/>
                <w:sz w:val="20"/>
                <w:szCs w:val="20"/>
              </w:rPr>
              <w:t>branding</w:t>
            </w:r>
            <w:proofErr w:type="spellEnd"/>
            <w:r w:rsidRPr="004A15EE">
              <w:rPr>
                <w:bCs/>
                <w:sz w:val="20"/>
                <w:szCs w:val="20"/>
              </w:rPr>
              <w:t xml:space="preserve"> – </w:t>
            </w:r>
            <w:r w:rsidR="00EB5D5A" w:rsidRPr="004A15EE">
              <w:rPr>
                <w:bCs/>
                <w:sz w:val="20"/>
                <w:szCs w:val="20"/>
              </w:rPr>
              <w:t>komunikacja w Internecie: serwisy rekrutacyjne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2E2FE" w14:textId="7F2D7C78" w:rsidR="00A43D10" w:rsidRPr="004A15EE" w:rsidRDefault="00A43D10" w:rsidP="00A43D10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  <w:lang w:val="en-US"/>
              </w:rPr>
              <w:t>2</w:t>
            </w:r>
          </w:p>
        </w:tc>
      </w:tr>
      <w:tr w:rsidR="00A43D10" w:rsidRPr="004A15EE" w14:paraId="7F2F12D8" w14:textId="77777777" w:rsidTr="00FB402E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F1FE33" w14:textId="3D5C9BBF" w:rsidR="00A43D10" w:rsidRPr="004A15EE" w:rsidRDefault="00A43D10" w:rsidP="00A43D10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Ćw12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B19C82" w14:textId="611735E0" w:rsidR="00A43D10" w:rsidRPr="004A15EE" w:rsidRDefault="00A43D10" w:rsidP="00A43D10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4A15EE">
              <w:rPr>
                <w:bCs/>
                <w:sz w:val="20"/>
                <w:szCs w:val="20"/>
              </w:rPr>
              <w:t xml:space="preserve">Zewnętrzny </w:t>
            </w:r>
            <w:proofErr w:type="spellStart"/>
            <w:r w:rsidRPr="004A15EE">
              <w:rPr>
                <w:bCs/>
                <w:sz w:val="20"/>
                <w:szCs w:val="20"/>
              </w:rPr>
              <w:t>employer</w:t>
            </w:r>
            <w:proofErr w:type="spellEnd"/>
            <w:r w:rsidRPr="004A15EE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4A15EE">
              <w:rPr>
                <w:bCs/>
                <w:sz w:val="20"/>
                <w:szCs w:val="20"/>
              </w:rPr>
              <w:t>branding</w:t>
            </w:r>
            <w:proofErr w:type="spellEnd"/>
            <w:r w:rsidRPr="004A15EE">
              <w:rPr>
                <w:bCs/>
                <w:sz w:val="20"/>
                <w:szCs w:val="20"/>
              </w:rPr>
              <w:t xml:space="preserve"> – komunikacja w Internecie</w:t>
            </w:r>
            <w:r w:rsidR="00EB5D5A" w:rsidRPr="004A15EE">
              <w:rPr>
                <w:bCs/>
                <w:sz w:val="20"/>
                <w:szCs w:val="20"/>
              </w:rPr>
              <w:t>: pozostałe kanały informacyjne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CDE0A0" w14:textId="00AEFD58" w:rsidR="00A43D10" w:rsidRPr="004A15EE" w:rsidRDefault="00A43D10" w:rsidP="00A43D10">
            <w:pPr>
              <w:snapToGrid w:val="0"/>
              <w:spacing w:before="20" w:after="20"/>
              <w:jc w:val="center"/>
              <w:rPr>
                <w:sz w:val="20"/>
                <w:szCs w:val="20"/>
                <w:lang w:val="en-US"/>
              </w:rPr>
            </w:pPr>
            <w:r w:rsidRPr="004A15EE">
              <w:rPr>
                <w:sz w:val="20"/>
                <w:szCs w:val="20"/>
              </w:rPr>
              <w:t>2</w:t>
            </w:r>
          </w:p>
        </w:tc>
      </w:tr>
      <w:tr w:rsidR="00A43D10" w:rsidRPr="004A15EE" w14:paraId="330657F9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9ECCC6" w14:textId="6E8D7D36" w:rsidR="00A43D10" w:rsidRPr="004A15EE" w:rsidRDefault="00A43D10" w:rsidP="00A43D10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4A15EE">
              <w:rPr>
                <w:bCs/>
                <w:sz w:val="20"/>
                <w:szCs w:val="20"/>
              </w:rPr>
              <w:t>Ćw13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22CBE2" w14:textId="3801623F" w:rsidR="00A43D10" w:rsidRPr="004A15EE" w:rsidRDefault="00A43D10" w:rsidP="00A43D10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Opuszczanie organizacji przez pracownika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F44BA2" w14:textId="32FA65F7" w:rsidR="00A43D10" w:rsidRPr="004A15EE" w:rsidRDefault="00EB5D5A" w:rsidP="00A43D10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2</w:t>
            </w:r>
          </w:p>
        </w:tc>
      </w:tr>
      <w:tr w:rsidR="00A43D10" w:rsidRPr="004A15EE" w14:paraId="37B8C803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D034A4" w14:textId="025882C6" w:rsidR="00A43D10" w:rsidRPr="004A15EE" w:rsidRDefault="00A43D10" w:rsidP="00A43D10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4A15EE">
              <w:rPr>
                <w:bCs/>
                <w:sz w:val="20"/>
                <w:szCs w:val="20"/>
              </w:rPr>
              <w:t>Ćw14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805205" w14:textId="41B15A9A" w:rsidR="00A43D10" w:rsidRPr="004A15EE" w:rsidRDefault="00A43D10" w:rsidP="00A43D10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4A15EE">
              <w:rPr>
                <w:bCs/>
                <w:sz w:val="20"/>
                <w:szCs w:val="20"/>
              </w:rPr>
              <w:t xml:space="preserve">Zwrot z inwestycji w </w:t>
            </w:r>
            <w:proofErr w:type="spellStart"/>
            <w:r w:rsidRPr="004A15EE">
              <w:rPr>
                <w:bCs/>
                <w:sz w:val="20"/>
                <w:szCs w:val="20"/>
              </w:rPr>
              <w:t>employer</w:t>
            </w:r>
            <w:proofErr w:type="spellEnd"/>
            <w:r w:rsidRPr="004A15EE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4A15EE">
              <w:rPr>
                <w:bCs/>
                <w:sz w:val="20"/>
                <w:szCs w:val="20"/>
              </w:rPr>
              <w:t>branding</w:t>
            </w:r>
            <w:proofErr w:type="spellEnd"/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D74683" w14:textId="670D59EB" w:rsidR="00A43D10" w:rsidRPr="004A15EE" w:rsidRDefault="00A43D10" w:rsidP="00A43D10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2</w:t>
            </w:r>
          </w:p>
        </w:tc>
      </w:tr>
      <w:tr w:rsidR="00A43D10" w:rsidRPr="004A15EE" w14:paraId="38418321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0CB35A" w14:textId="7AF56C8D" w:rsidR="00A43D10" w:rsidRPr="004A15EE" w:rsidRDefault="00A43D10" w:rsidP="00A43D10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4A15EE">
              <w:rPr>
                <w:bCs/>
                <w:sz w:val="20"/>
                <w:szCs w:val="20"/>
              </w:rPr>
              <w:t>Ćw15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493D8A" w14:textId="4BED96B8" w:rsidR="00A43D10" w:rsidRPr="004A15EE" w:rsidRDefault="00A43D10" w:rsidP="00A43D10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4A15EE">
              <w:rPr>
                <w:bCs/>
                <w:sz w:val="20"/>
                <w:szCs w:val="20"/>
              </w:rPr>
              <w:t>Kolokwium zaliczeniowe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AB9A9" w14:textId="4C37D526" w:rsidR="00A43D10" w:rsidRPr="004A15EE" w:rsidRDefault="00A43D10" w:rsidP="00A43D10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2</w:t>
            </w:r>
          </w:p>
        </w:tc>
      </w:tr>
      <w:tr w:rsidR="00A43D10" w:rsidRPr="004A15EE" w14:paraId="36C5ABF5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CAADAC" w14:textId="1DA4E77C" w:rsidR="00A43D10" w:rsidRPr="004A15EE" w:rsidRDefault="00A43D10" w:rsidP="00A43D10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7562C5" w14:textId="77777777" w:rsidR="00A43D10" w:rsidRPr="004A15EE" w:rsidRDefault="00A43D10" w:rsidP="00A43D10">
            <w:pPr>
              <w:snapToGrid w:val="0"/>
              <w:spacing w:before="20" w:after="20"/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5AFDC1" w14:textId="634E67A2" w:rsidR="00A43D10" w:rsidRPr="004A15EE" w:rsidRDefault="00A43D10" w:rsidP="00A43D10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4A15EE">
              <w:rPr>
                <w:bCs/>
                <w:sz w:val="20"/>
                <w:szCs w:val="20"/>
              </w:rPr>
              <w:t>30</w:t>
            </w:r>
          </w:p>
        </w:tc>
      </w:tr>
    </w:tbl>
    <w:p w14:paraId="26A0CFF5" w14:textId="77777777" w:rsidR="00C57BC9" w:rsidRPr="004A15EE" w:rsidRDefault="00C57BC9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4A15EE" w14:paraId="3F89B0D1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FBCA38" w14:textId="1B028FF3" w:rsidR="009A3831" w:rsidRPr="004A15EE" w:rsidRDefault="00034144" w:rsidP="008F1AD2">
            <w:pPr>
              <w:pStyle w:val="Nagwek3"/>
              <w:snapToGrid w:val="0"/>
              <w:spacing w:before="60" w:after="20"/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 xml:space="preserve">STOSOWANE </w:t>
            </w:r>
            <w:r w:rsidR="009A3831" w:rsidRPr="004A15EE">
              <w:rPr>
                <w:sz w:val="20"/>
                <w:szCs w:val="20"/>
              </w:rPr>
              <w:t>NARZĘDZIA DYDAKTYCZNE</w:t>
            </w:r>
          </w:p>
        </w:tc>
      </w:tr>
      <w:tr w:rsidR="009A3831" w:rsidRPr="004A15EE" w14:paraId="5FA8A11D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1201D" w14:textId="61385744" w:rsidR="0085533D" w:rsidRPr="004A15EE" w:rsidRDefault="00DC5082" w:rsidP="0085533D">
            <w:pPr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N</w:t>
            </w:r>
            <w:r w:rsidR="007358EE" w:rsidRPr="004A15EE">
              <w:rPr>
                <w:sz w:val="20"/>
                <w:szCs w:val="20"/>
              </w:rPr>
              <w:t>1.</w:t>
            </w:r>
            <w:r w:rsidR="00B93878" w:rsidRPr="004A15EE">
              <w:rPr>
                <w:sz w:val="20"/>
                <w:szCs w:val="20"/>
              </w:rPr>
              <w:t xml:space="preserve"> Prezentacja multimedialna</w:t>
            </w:r>
          </w:p>
          <w:p w14:paraId="6349B85F" w14:textId="7C46824B" w:rsidR="007358EE" w:rsidRPr="004A15EE" w:rsidRDefault="00DC5082" w:rsidP="0085533D">
            <w:pPr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N</w:t>
            </w:r>
            <w:r w:rsidR="007358EE" w:rsidRPr="004A15EE">
              <w:rPr>
                <w:sz w:val="20"/>
                <w:szCs w:val="20"/>
              </w:rPr>
              <w:t>2.</w:t>
            </w:r>
            <w:r w:rsidR="00C869C7" w:rsidRPr="004A15EE">
              <w:rPr>
                <w:sz w:val="20"/>
                <w:szCs w:val="20"/>
              </w:rPr>
              <w:t xml:space="preserve"> Studia przypadków</w:t>
            </w:r>
            <w:r w:rsidR="00A43D10" w:rsidRPr="004A15EE">
              <w:rPr>
                <w:sz w:val="20"/>
                <w:szCs w:val="20"/>
              </w:rPr>
              <w:t xml:space="preserve"> </w:t>
            </w:r>
          </w:p>
          <w:p w14:paraId="0BBF2A61" w14:textId="623B339A" w:rsidR="007358EE" w:rsidRPr="004A15EE" w:rsidRDefault="00DC5082" w:rsidP="00C57BC9">
            <w:pPr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N</w:t>
            </w:r>
            <w:r w:rsidR="007358EE" w:rsidRPr="004A15EE">
              <w:rPr>
                <w:sz w:val="20"/>
                <w:szCs w:val="20"/>
              </w:rPr>
              <w:t>3.</w:t>
            </w:r>
            <w:r w:rsidR="00FD177C" w:rsidRPr="004A15EE">
              <w:rPr>
                <w:sz w:val="20"/>
                <w:szCs w:val="20"/>
              </w:rPr>
              <w:t xml:space="preserve"> </w:t>
            </w:r>
            <w:r w:rsidR="00C869C7" w:rsidRPr="004A15EE">
              <w:rPr>
                <w:sz w:val="20"/>
                <w:szCs w:val="20"/>
              </w:rPr>
              <w:t>Dyskusja nad wybranymi problemami</w:t>
            </w:r>
          </w:p>
          <w:p w14:paraId="323CAB10" w14:textId="7004E834" w:rsidR="00C869C7" w:rsidRPr="004A15EE" w:rsidRDefault="00C869C7" w:rsidP="00C869C7">
            <w:pPr>
              <w:spacing w:after="16"/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N4. Pytania i zadania zadawane słuchaczom na ćwiczeniach</w:t>
            </w:r>
          </w:p>
          <w:p w14:paraId="5C7B6458" w14:textId="50AD9753" w:rsidR="00C869C7" w:rsidRPr="004A15EE" w:rsidRDefault="00C869C7" w:rsidP="00C869C7">
            <w:pPr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N5. Samodzielna lub zespołowa analiza i ocena zadanych aspektów</w:t>
            </w:r>
          </w:p>
          <w:p w14:paraId="04C57484" w14:textId="69BADD9C" w:rsidR="00C869C7" w:rsidRPr="004A15EE" w:rsidRDefault="00C869C7" w:rsidP="00C869C7">
            <w:pPr>
              <w:spacing w:line="276" w:lineRule="auto"/>
              <w:ind w:left="427" w:hanging="427"/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N6. Praca własna lub zespołowa: przygotowanie do zajęć ćwiczeniowych</w:t>
            </w:r>
          </w:p>
          <w:p w14:paraId="274A1231" w14:textId="69F02156" w:rsidR="00C869C7" w:rsidRPr="004A15EE" w:rsidRDefault="00C869C7" w:rsidP="00C869C7">
            <w:pPr>
              <w:spacing w:after="41" w:line="239" w:lineRule="auto"/>
              <w:ind w:left="427" w:hanging="427"/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N7. Prezentacja przygotowana przez studentów</w:t>
            </w:r>
          </w:p>
        </w:tc>
      </w:tr>
    </w:tbl>
    <w:p w14:paraId="6339C208" w14:textId="77777777" w:rsidR="008F1AD2" w:rsidRPr="004A15EE" w:rsidRDefault="008F1AD2">
      <w:pPr>
        <w:rPr>
          <w:sz w:val="20"/>
          <w:szCs w:val="20"/>
        </w:rPr>
      </w:pPr>
    </w:p>
    <w:p w14:paraId="39D58758" w14:textId="318BA60C" w:rsidR="007333C4" w:rsidRPr="004A15EE" w:rsidRDefault="007333C4" w:rsidP="007333C4">
      <w:pPr>
        <w:jc w:val="center"/>
        <w:rPr>
          <w:b/>
          <w:sz w:val="20"/>
          <w:szCs w:val="20"/>
        </w:rPr>
      </w:pPr>
      <w:r w:rsidRPr="004A15EE">
        <w:rPr>
          <w:b/>
          <w:sz w:val="20"/>
          <w:szCs w:val="20"/>
        </w:rPr>
        <w:t xml:space="preserve">OCENA OSIĄGNIĘCIA </w:t>
      </w:r>
      <w:r w:rsidR="00C1459D" w:rsidRPr="004A15EE">
        <w:rPr>
          <w:b/>
          <w:sz w:val="20"/>
          <w:szCs w:val="20"/>
        </w:rPr>
        <w:t xml:space="preserve">PRZEDMIOTOWYCH </w:t>
      </w:r>
      <w:r w:rsidRPr="004A15EE">
        <w:rPr>
          <w:b/>
          <w:sz w:val="20"/>
          <w:szCs w:val="20"/>
        </w:rPr>
        <w:t xml:space="preserve">EFEKTÓW </w:t>
      </w:r>
      <w:r w:rsidR="00AB33CE" w:rsidRPr="004A15EE">
        <w:rPr>
          <w:b/>
          <w:sz w:val="20"/>
          <w:szCs w:val="20"/>
        </w:rPr>
        <w:t>UCZ</w:t>
      </w:r>
      <w:r w:rsidRPr="004A15EE">
        <w:rPr>
          <w:b/>
          <w:sz w:val="20"/>
          <w:szCs w:val="20"/>
        </w:rPr>
        <w:t>ENIA</w:t>
      </w:r>
      <w:r w:rsidR="00AB33CE" w:rsidRPr="004A15EE">
        <w:rPr>
          <w:b/>
          <w:sz w:val="20"/>
          <w:szCs w:val="20"/>
        </w:rPr>
        <w:t xml:space="preserve"> SIĘ</w:t>
      </w:r>
    </w:p>
    <w:p w14:paraId="4FB61E06" w14:textId="77777777" w:rsidR="007333C4" w:rsidRPr="004A15EE" w:rsidRDefault="007333C4" w:rsidP="007333C4">
      <w:pPr>
        <w:jc w:val="center"/>
        <w:rPr>
          <w:b/>
          <w:sz w:val="20"/>
          <w:szCs w:val="20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4"/>
        <w:gridCol w:w="2264"/>
        <w:gridCol w:w="4532"/>
      </w:tblGrid>
      <w:tr w:rsidR="459E2D24" w:rsidRPr="004A15EE" w14:paraId="227279C0" w14:textId="77777777" w:rsidTr="00CD6D06">
        <w:tc>
          <w:tcPr>
            <w:tcW w:w="2265" w:type="dxa"/>
          </w:tcPr>
          <w:p w14:paraId="5698E41F" w14:textId="761E7969" w:rsidR="459E2D24" w:rsidRPr="004A15EE" w:rsidRDefault="459E2D24">
            <w:pPr>
              <w:rPr>
                <w:sz w:val="20"/>
                <w:szCs w:val="20"/>
              </w:rPr>
            </w:pPr>
            <w:r w:rsidRPr="004A15EE">
              <w:rPr>
                <w:b/>
                <w:bCs/>
                <w:sz w:val="20"/>
                <w:szCs w:val="20"/>
              </w:rPr>
              <w:t xml:space="preserve">Oceny </w:t>
            </w:r>
            <w:r w:rsidRPr="004A15EE">
              <w:rPr>
                <w:sz w:val="20"/>
                <w:szCs w:val="20"/>
              </w:rPr>
              <w:t>(F – formująca (w trakcie semestru), P – podsumowująca (na koniec semestru)</w:t>
            </w:r>
          </w:p>
        </w:tc>
        <w:tc>
          <w:tcPr>
            <w:tcW w:w="2265" w:type="dxa"/>
          </w:tcPr>
          <w:p w14:paraId="7ECAE1CA" w14:textId="2092E1C7" w:rsidR="459E2D24" w:rsidRPr="004A15EE" w:rsidRDefault="459E2D24">
            <w:pPr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Numer efektu uczenia się</w:t>
            </w:r>
          </w:p>
        </w:tc>
        <w:tc>
          <w:tcPr>
            <w:tcW w:w="4530" w:type="dxa"/>
          </w:tcPr>
          <w:p w14:paraId="03781892" w14:textId="586988DF" w:rsidR="459E2D24" w:rsidRPr="004A15EE" w:rsidRDefault="459E2D24">
            <w:pPr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Sposób oceny osiągnięcia efektu uczenia się</w:t>
            </w:r>
          </w:p>
        </w:tc>
      </w:tr>
      <w:tr w:rsidR="459E2D24" w:rsidRPr="004A15EE" w14:paraId="79FBFE3B" w14:textId="77777777" w:rsidTr="00CD6D06">
        <w:tc>
          <w:tcPr>
            <w:tcW w:w="2265" w:type="dxa"/>
          </w:tcPr>
          <w:p w14:paraId="1D9C8FA7" w14:textId="105F3FF7" w:rsidR="459E2D24" w:rsidRPr="004A15EE" w:rsidRDefault="459E2D24">
            <w:pPr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F1</w:t>
            </w:r>
          </w:p>
        </w:tc>
        <w:tc>
          <w:tcPr>
            <w:tcW w:w="2265" w:type="dxa"/>
          </w:tcPr>
          <w:p w14:paraId="101367A5" w14:textId="659F4402" w:rsidR="459E2D24" w:rsidRPr="004A15EE" w:rsidRDefault="459E2D24" w:rsidP="459E2D24">
            <w:pPr>
              <w:jc w:val="center"/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PEU_U01</w:t>
            </w:r>
          </w:p>
          <w:p w14:paraId="4212ED8F" w14:textId="1E321ECD" w:rsidR="459E2D24" w:rsidRPr="004A15EE" w:rsidRDefault="459E2D24" w:rsidP="459E2D24">
            <w:pPr>
              <w:jc w:val="center"/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PEU_U02</w:t>
            </w:r>
          </w:p>
          <w:p w14:paraId="7DE8329E" w14:textId="0CC4523D" w:rsidR="459E2D24" w:rsidRPr="004A15EE" w:rsidRDefault="459E2D24" w:rsidP="00CD6D06">
            <w:pPr>
              <w:jc w:val="center"/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PEU_U03</w:t>
            </w:r>
          </w:p>
        </w:tc>
        <w:tc>
          <w:tcPr>
            <w:tcW w:w="4530" w:type="dxa"/>
          </w:tcPr>
          <w:p w14:paraId="60B85764" w14:textId="788C3941" w:rsidR="459E2D24" w:rsidRPr="004A15EE" w:rsidRDefault="459E2D24">
            <w:pPr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Zadania realizowane w toku semestru</w:t>
            </w:r>
          </w:p>
        </w:tc>
      </w:tr>
      <w:tr w:rsidR="459E2D24" w:rsidRPr="004A15EE" w14:paraId="371B8936" w14:textId="77777777" w:rsidTr="00CD6D06">
        <w:tc>
          <w:tcPr>
            <w:tcW w:w="2265" w:type="dxa"/>
          </w:tcPr>
          <w:p w14:paraId="17A55F73" w14:textId="2EF2A6F6" w:rsidR="459E2D24" w:rsidRPr="004A15EE" w:rsidRDefault="459E2D24">
            <w:pPr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F2</w:t>
            </w:r>
          </w:p>
        </w:tc>
        <w:tc>
          <w:tcPr>
            <w:tcW w:w="2265" w:type="dxa"/>
          </w:tcPr>
          <w:p w14:paraId="567FD7AA" w14:textId="0EF82F6A" w:rsidR="459E2D24" w:rsidRPr="004A15EE" w:rsidRDefault="459E2D24" w:rsidP="459E2D24">
            <w:pPr>
              <w:jc w:val="center"/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PEU_U01</w:t>
            </w:r>
          </w:p>
          <w:p w14:paraId="25874122" w14:textId="6BB1DA2F" w:rsidR="459E2D24" w:rsidRPr="004A15EE" w:rsidRDefault="459E2D24" w:rsidP="459E2D24">
            <w:pPr>
              <w:jc w:val="center"/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PEU_U02</w:t>
            </w:r>
          </w:p>
          <w:p w14:paraId="1C0FC3E7" w14:textId="5702A0FC" w:rsidR="459E2D24" w:rsidRPr="004A15EE" w:rsidRDefault="459E2D24" w:rsidP="00CD6D06">
            <w:pPr>
              <w:jc w:val="center"/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PEU_U03</w:t>
            </w:r>
          </w:p>
        </w:tc>
        <w:tc>
          <w:tcPr>
            <w:tcW w:w="4530" w:type="dxa"/>
          </w:tcPr>
          <w:p w14:paraId="64DE7FD9" w14:textId="4F2FDE0D" w:rsidR="459E2D24" w:rsidRPr="004A15EE" w:rsidRDefault="459E2D24">
            <w:pPr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Prezentacje wygłaszane w toku semestru</w:t>
            </w:r>
          </w:p>
        </w:tc>
      </w:tr>
      <w:tr w:rsidR="459E2D24" w:rsidRPr="004A15EE" w14:paraId="602F525E" w14:textId="77777777" w:rsidTr="00CD6D06">
        <w:tc>
          <w:tcPr>
            <w:tcW w:w="2265" w:type="dxa"/>
          </w:tcPr>
          <w:p w14:paraId="08A00FD6" w14:textId="3D1C0996" w:rsidR="459E2D24" w:rsidRPr="004A15EE" w:rsidRDefault="459E2D24">
            <w:pPr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F3</w:t>
            </w:r>
          </w:p>
        </w:tc>
        <w:tc>
          <w:tcPr>
            <w:tcW w:w="2265" w:type="dxa"/>
          </w:tcPr>
          <w:p w14:paraId="3944DB4B" w14:textId="26D9D906" w:rsidR="459E2D24" w:rsidRPr="004A15EE" w:rsidRDefault="459E2D24" w:rsidP="459E2D24">
            <w:pPr>
              <w:jc w:val="center"/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PEU_K01</w:t>
            </w:r>
          </w:p>
          <w:p w14:paraId="7B25E954" w14:textId="4EE9ECBD" w:rsidR="459E2D24" w:rsidRPr="004A15EE" w:rsidRDefault="459E2D24" w:rsidP="459E2D24">
            <w:pPr>
              <w:jc w:val="center"/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PEU_K02</w:t>
            </w:r>
          </w:p>
          <w:p w14:paraId="21DFAB03" w14:textId="0FF6E9B9" w:rsidR="459E2D24" w:rsidRPr="004A15EE" w:rsidRDefault="459E2D24" w:rsidP="459E2D24">
            <w:pPr>
              <w:jc w:val="center"/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PEU_K03</w:t>
            </w:r>
          </w:p>
        </w:tc>
        <w:tc>
          <w:tcPr>
            <w:tcW w:w="4530" w:type="dxa"/>
          </w:tcPr>
          <w:p w14:paraId="1A0D6CEA" w14:textId="2EFD95C4" w:rsidR="459E2D24" w:rsidRPr="004A15EE" w:rsidRDefault="459E2D24">
            <w:pPr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Obserwacja aktywności w czasie zajęć</w:t>
            </w:r>
          </w:p>
        </w:tc>
      </w:tr>
      <w:tr w:rsidR="459E2D24" w:rsidRPr="004A15EE" w14:paraId="4BEF9203" w14:textId="77777777" w:rsidTr="00CD6D06">
        <w:tc>
          <w:tcPr>
            <w:tcW w:w="2265" w:type="dxa"/>
          </w:tcPr>
          <w:p w14:paraId="2C154F45" w14:textId="5D5F6C35" w:rsidR="459E2D24" w:rsidRPr="004A15EE" w:rsidRDefault="459E2D24">
            <w:pPr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F4</w:t>
            </w:r>
          </w:p>
        </w:tc>
        <w:tc>
          <w:tcPr>
            <w:tcW w:w="2261" w:type="dxa"/>
          </w:tcPr>
          <w:p w14:paraId="7122329A" w14:textId="4FC4D4DD" w:rsidR="459E2D24" w:rsidRPr="004A15EE" w:rsidRDefault="459E2D24" w:rsidP="459E2D24">
            <w:pPr>
              <w:jc w:val="center"/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PEU_U01</w:t>
            </w:r>
          </w:p>
          <w:p w14:paraId="15748A5F" w14:textId="54A3C51F" w:rsidR="459E2D24" w:rsidRPr="004A15EE" w:rsidRDefault="459E2D24" w:rsidP="459E2D24">
            <w:pPr>
              <w:jc w:val="center"/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PEU_U02</w:t>
            </w:r>
          </w:p>
          <w:p w14:paraId="76911C51" w14:textId="39D56F4C" w:rsidR="459E2D24" w:rsidRPr="004A15EE" w:rsidRDefault="459E2D24" w:rsidP="00CD6D06">
            <w:pPr>
              <w:jc w:val="center"/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PEU_U03</w:t>
            </w:r>
          </w:p>
        </w:tc>
        <w:tc>
          <w:tcPr>
            <w:tcW w:w="4534" w:type="dxa"/>
          </w:tcPr>
          <w:p w14:paraId="5741EAE1" w14:textId="334D2267" w:rsidR="459E2D24" w:rsidRPr="004A15EE" w:rsidRDefault="459E2D24">
            <w:pPr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>Kolokwium zaliczeniowe</w:t>
            </w:r>
          </w:p>
        </w:tc>
      </w:tr>
      <w:tr w:rsidR="459E2D24" w:rsidRPr="004A15EE" w14:paraId="1ACFD653" w14:textId="77777777" w:rsidTr="00CD6D06">
        <w:tc>
          <w:tcPr>
            <w:tcW w:w="9060" w:type="dxa"/>
            <w:gridSpan w:val="3"/>
          </w:tcPr>
          <w:p w14:paraId="7F41342C" w14:textId="7074C98B" w:rsidR="459E2D24" w:rsidRPr="004A15EE" w:rsidRDefault="459E2D24">
            <w:pPr>
              <w:rPr>
                <w:sz w:val="20"/>
                <w:szCs w:val="20"/>
              </w:rPr>
            </w:pPr>
            <w:r w:rsidRPr="004A15EE">
              <w:rPr>
                <w:sz w:val="20"/>
                <w:szCs w:val="20"/>
              </w:rPr>
              <w:t xml:space="preserve">P = </w:t>
            </w:r>
            <w:r w:rsidR="00CD6D06" w:rsidRPr="004A15EE">
              <w:rPr>
                <w:sz w:val="20"/>
                <w:szCs w:val="20"/>
              </w:rPr>
              <w:t>0,2*</w:t>
            </w:r>
            <w:r w:rsidRPr="004A15EE">
              <w:rPr>
                <w:sz w:val="20"/>
                <w:szCs w:val="20"/>
              </w:rPr>
              <w:t xml:space="preserve">F1 + </w:t>
            </w:r>
            <w:r w:rsidR="00CD6D06" w:rsidRPr="004A15EE">
              <w:rPr>
                <w:sz w:val="20"/>
                <w:szCs w:val="20"/>
              </w:rPr>
              <w:t>0,3*</w:t>
            </w:r>
            <w:r w:rsidRPr="004A15EE">
              <w:rPr>
                <w:sz w:val="20"/>
                <w:szCs w:val="20"/>
              </w:rPr>
              <w:t xml:space="preserve">F2 + </w:t>
            </w:r>
            <w:r w:rsidR="00CD6D06" w:rsidRPr="004A15EE">
              <w:rPr>
                <w:sz w:val="20"/>
                <w:szCs w:val="20"/>
              </w:rPr>
              <w:t>0,1*</w:t>
            </w:r>
            <w:r w:rsidRPr="004A15EE">
              <w:rPr>
                <w:sz w:val="20"/>
                <w:szCs w:val="20"/>
              </w:rPr>
              <w:t xml:space="preserve">F3 + </w:t>
            </w:r>
            <w:r w:rsidR="00CD6D06" w:rsidRPr="004A15EE">
              <w:rPr>
                <w:sz w:val="20"/>
                <w:szCs w:val="20"/>
              </w:rPr>
              <w:t>0,4*</w:t>
            </w:r>
            <w:r w:rsidRPr="004A15EE">
              <w:rPr>
                <w:sz w:val="20"/>
                <w:szCs w:val="20"/>
              </w:rPr>
              <w:t>F4</w:t>
            </w:r>
          </w:p>
        </w:tc>
      </w:tr>
    </w:tbl>
    <w:p w14:paraId="3507D8A4" w14:textId="2C0A3BB7" w:rsidR="00067B47" w:rsidRPr="004A15EE" w:rsidRDefault="00067B47" w:rsidP="459E2D24">
      <w:pPr>
        <w:rPr>
          <w:sz w:val="20"/>
          <w:szCs w:val="20"/>
        </w:rPr>
      </w:pPr>
    </w:p>
    <w:p w14:paraId="090ED2B0" w14:textId="77777777" w:rsidR="009A33BF" w:rsidRPr="004A15EE" w:rsidRDefault="009A33BF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4A15EE" w14:paraId="02F84439" w14:textId="77777777" w:rsidTr="459E2D24">
        <w:trPr>
          <w:cantSplit/>
          <w:trHeight w:val="315"/>
        </w:trPr>
        <w:tc>
          <w:tcPr>
            <w:tcW w:w="9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8B56BE1" w14:textId="77777777" w:rsidR="009A3831" w:rsidRPr="004A15EE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  <w:sz w:val="20"/>
                <w:szCs w:val="20"/>
              </w:rPr>
            </w:pPr>
            <w:r w:rsidRPr="004A15EE">
              <w:rPr>
                <w:b/>
                <w:bCs/>
                <w:sz w:val="20"/>
                <w:szCs w:val="20"/>
              </w:rPr>
              <w:lastRenderedPageBreak/>
              <w:t>LITERATURA PODSTAWOWA I UZUPEŁNIAJĄCA</w:t>
            </w:r>
          </w:p>
        </w:tc>
      </w:tr>
      <w:tr w:rsidR="002B5912" w:rsidRPr="004A15EE" w14:paraId="58696216" w14:textId="77777777" w:rsidTr="459E2D24">
        <w:trPr>
          <w:trHeight w:val="3579"/>
        </w:trPr>
        <w:tc>
          <w:tcPr>
            <w:tcW w:w="9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</w:tcPr>
          <w:p w14:paraId="095DFC01" w14:textId="77777777" w:rsidR="002B5912" w:rsidRPr="004A15EE" w:rsidRDefault="002B5912">
            <w:pPr>
              <w:snapToGrid w:val="0"/>
              <w:spacing w:after="60"/>
              <w:rPr>
                <w:b/>
                <w:bCs/>
                <w:caps/>
                <w:sz w:val="20"/>
                <w:szCs w:val="20"/>
                <w:u w:val="single"/>
              </w:rPr>
            </w:pPr>
          </w:p>
          <w:p w14:paraId="167DAD73" w14:textId="488096F3" w:rsidR="00250319" w:rsidRPr="004A15EE" w:rsidRDefault="002B5912" w:rsidP="004A0195">
            <w:pPr>
              <w:snapToGrid w:val="0"/>
              <w:spacing w:after="60"/>
              <w:rPr>
                <w:b/>
                <w:bCs/>
                <w:caps/>
                <w:sz w:val="20"/>
                <w:szCs w:val="20"/>
                <w:u w:val="single"/>
              </w:rPr>
            </w:pPr>
            <w:r w:rsidRPr="004A15EE">
              <w:rPr>
                <w:b/>
                <w:bCs/>
                <w:caps/>
                <w:sz w:val="20"/>
                <w:szCs w:val="20"/>
                <w:u w:val="single"/>
              </w:rPr>
              <w:t>literatura PODSTAWOWA:</w:t>
            </w:r>
          </w:p>
          <w:p w14:paraId="778A82EE" w14:textId="7D348477" w:rsidR="006065B9" w:rsidRPr="004A15EE" w:rsidRDefault="00730DCD" w:rsidP="006065B9">
            <w:pPr>
              <w:rPr>
                <w:sz w:val="20"/>
                <w:szCs w:val="20"/>
                <w:lang w:val="en-US"/>
              </w:rPr>
            </w:pPr>
            <w:r w:rsidRPr="004A15EE">
              <w:rPr>
                <w:sz w:val="20"/>
                <w:szCs w:val="20"/>
              </w:rPr>
              <w:t>[1]</w:t>
            </w:r>
            <w:r w:rsidR="001F1C1A" w:rsidRPr="004A15EE">
              <w:rPr>
                <w:sz w:val="20"/>
                <w:szCs w:val="20"/>
              </w:rPr>
              <w:t xml:space="preserve"> </w:t>
            </w:r>
            <w:r w:rsidR="006065B9" w:rsidRPr="004A15EE">
              <w:rPr>
                <w:sz w:val="20"/>
                <w:szCs w:val="20"/>
              </w:rPr>
              <w:t xml:space="preserve">Rana, G., </w:t>
            </w:r>
            <w:proofErr w:type="spellStart"/>
            <w:r w:rsidR="006065B9" w:rsidRPr="004A15EE">
              <w:rPr>
                <w:sz w:val="20"/>
                <w:szCs w:val="20"/>
              </w:rPr>
              <w:t>Agarwal</w:t>
            </w:r>
            <w:proofErr w:type="spellEnd"/>
            <w:r w:rsidR="006065B9" w:rsidRPr="004A15EE">
              <w:rPr>
                <w:sz w:val="20"/>
                <w:szCs w:val="20"/>
              </w:rPr>
              <w:t xml:space="preserve">, S., &amp; </w:t>
            </w:r>
            <w:proofErr w:type="spellStart"/>
            <w:r w:rsidR="006065B9" w:rsidRPr="004A15EE">
              <w:rPr>
                <w:sz w:val="20"/>
                <w:szCs w:val="20"/>
              </w:rPr>
              <w:t>Sharma</w:t>
            </w:r>
            <w:proofErr w:type="spellEnd"/>
            <w:r w:rsidR="006065B9" w:rsidRPr="004A15EE">
              <w:rPr>
                <w:sz w:val="20"/>
                <w:szCs w:val="20"/>
              </w:rPr>
              <w:t>, R. (</w:t>
            </w:r>
            <w:proofErr w:type="spellStart"/>
            <w:r w:rsidR="006065B9" w:rsidRPr="004A15EE">
              <w:rPr>
                <w:sz w:val="20"/>
                <w:szCs w:val="20"/>
              </w:rPr>
              <w:t>Eds</w:t>
            </w:r>
            <w:proofErr w:type="spellEnd"/>
            <w:r w:rsidR="006065B9" w:rsidRPr="004A15EE">
              <w:rPr>
                <w:sz w:val="20"/>
                <w:szCs w:val="20"/>
              </w:rPr>
              <w:t xml:space="preserve">.). </w:t>
            </w:r>
            <w:r w:rsidR="006065B9" w:rsidRPr="004A15EE">
              <w:rPr>
                <w:sz w:val="20"/>
                <w:szCs w:val="20"/>
                <w:lang w:val="en-US"/>
              </w:rPr>
              <w:t>(2021). Employer Branding for Competitive Advantage: Models and Implementation Strategies. CRC Press.</w:t>
            </w:r>
          </w:p>
          <w:p w14:paraId="0E1D2411" w14:textId="2EE950C4" w:rsidR="001F1C1A" w:rsidRPr="004A15EE" w:rsidRDefault="00730DCD" w:rsidP="00A95CAD">
            <w:pPr>
              <w:rPr>
                <w:sz w:val="20"/>
                <w:szCs w:val="20"/>
                <w:lang w:val="en-US"/>
              </w:rPr>
            </w:pPr>
            <w:r w:rsidRPr="004A15EE">
              <w:rPr>
                <w:sz w:val="20"/>
                <w:szCs w:val="20"/>
                <w:lang w:val="en-US"/>
              </w:rPr>
              <w:t xml:space="preserve">[2] </w:t>
            </w:r>
            <w:hyperlink r:id="rId11" w:history="1">
              <w:proofErr w:type="spellStart"/>
              <w:r w:rsidR="00A95CAD" w:rsidRPr="004A15EE">
                <w:rPr>
                  <w:rStyle w:val="nova-v-person-inline-itemfullname"/>
                  <w:sz w:val="20"/>
                  <w:szCs w:val="20"/>
                  <w:lang w:val="en-US"/>
                </w:rPr>
                <w:t>Gehrels</w:t>
              </w:r>
            </w:hyperlink>
            <w:r w:rsidR="00A95CAD" w:rsidRPr="004A15EE">
              <w:rPr>
                <w:sz w:val="20"/>
                <w:szCs w:val="20"/>
                <w:lang w:val="en-US"/>
              </w:rPr>
              <w:t>Employer</w:t>
            </w:r>
            <w:proofErr w:type="spellEnd"/>
            <w:r w:rsidR="00A95CAD" w:rsidRPr="004A15EE">
              <w:rPr>
                <w:sz w:val="20"/>
                <w:szCs w:val="20"/>
                <w:lang w:val="en-US"/>
              </w:rPr>
              <w:t xml:space="preserve"> S., (2019). Branding for the Hospitality and Tourism Industry: Finding and Keeping Talent. Emerald Publishing.</w:t>
            </w:r>
          </w:p>
          <w:p w14:paraId="50F2D05F" w14:textId="77777777" w:rsidR="006F01A6" w:rsidRPr="004A15EE" w:rsidRDefault="006F01A6">
            <w:pPr>
              <w:rPr>
                <w:sz w:val="20"/>
                <w:szCs w:val="20"/>
                <w:lang w:val="en-US"/>
              </w:rPr>
            </w:pPr>
          </w:p>
          <w:p w14:paraId="0E30B75D" w14:textId="77777777" w:rsidR="002B5912" w:rsidRPr="004A15EE" w:rsidRDefault="002B5912" w:rsidP="002B5912">
            <w:pPr>
              <w:spacing w:after="60"/>
              <w:rPr>
                <w:b/>
                <w:bCs/>
                <w:caps/>
                <w:sz w:val="20"/>
                <w:szCs w:val="20"/>
                <w:u w:val="single"/>
                <w:lang w:val="en-US"/>
              </w:rPr>
            </w:pPr>
            <w:r w:rsidRPr="004A15EE">
              <w:rPr>
                <w:b/>
                <w:bCs/>
                <w:caps/>
                <w:sz w:val="20"/>
                <w:szCs w:val="20"/>
                <w:u w:val="single"/>
                <w:lang w:val="en-US"/>
              </w:rPr>
              <w:t>literatura UZUPEŁNIAJĄCA:</w:t>
            </w:r>
          </w:p>
          <w:p w14:paraId="467618BF" w14:textId="6F185707" w:rsidR="00C57BC9" w:rsidRPr="004A15EE" w:rsidRDefault="00E170FC" w:rsidP="00A95CAD">
            <w:pPr>
              <w:rPr>
                <w:sz w:val="20"/>
                <w:szCs w:val="20"/>
                <w:lang w:val="en-US"/>
              </w:rPr>
            </w:pPr>
            <w:r w:rsidRPr="004A15EE">
              <w:rPr>
                <w:sz w:val="20"/>
                <w:szCs w:val="20"/>
                <w:lang w:val="en-US"/>
              </w:rPr>
              <w:t xml:space="preserve">[1] </w:t>
            </w:r>
            <w:r w:rsidR="00A95CAD" w:rsidRPr="004A15EE">
              <w:rPr>
                <w:sz w:val="20"/>
                <w:szCs w:val="20"/>
                <w:lang w:val="en-US"/>
              </w:rPr>
              <w:t xml:space="preserve">Kotler Ph., Keller K.L.(2012). Marketing Management., </w:t>
            </w:r>
            <w:proofErr w:type="spellStart"/>
            <w:r w:rsidR="00A95CAD" w:rsidRPr="004A15EE">
              <w:rPr>
                <w:sz w:val="20"/>
                <w:szCs w:val="20"/>
                <w:lang w:val="en-US"/>
              </w:rPr>
              <w:t>Rebis</w:t>
            </w:r>
            <w:proofErr w:type="spellEnd"/>
            <w:r w:rsidR="00A95CAD" w:rsidRPr="004A15EE">
              <w:rPr>
                <w:sz w:val="20"/>
                <w:szCs w:val="20"/>
                <w:lang w:val="en-US"/>
              </w:rPr>
              <w:t xml:space="preserve">, </w:t>
            </w:r>
            <w:proofErr w:type="spellStart"/>
            <w:r w:rsidR="00A95CAD" w:rsidRPr="004A15EE">
              <w:rPr>
                <w:sz w:val="20"/>
                <w:szCs w:val="20"/>
                <w:lang w:val="en-US"/>
              </w:rPr>
              <w:t>Poznań</w:t>
            </w:r>
            <w:proofErr w:type="spellEnd"/>
          </w:p>
          <w:p w14:paraId="613F9BC7" w14:textId="77777777" w:rsidR="002B5912" w:rsidRPr="004A15EE" w:rsidRDefault="175CA912" w:rsidP="459E2D24">
            <w:pPr>
              <w:rPr>
                <w:sz w:val="20"/>
                <w:szCs w:val="20"/>
                <w:lang w:val="en-US"/>
              </w:rPr>
            </w:pPr>
            <w:r w:rsidRPr="004A15EE">
              <w:rPr>
                <w:sz w:val="20"/>
                <w:szCs w:val="20"/>
                <w:lang w:val="en-US"/>
              </w:rPr>
              <w:t xml:space="preserve">[2] </w:t>
            </w:r>
            <w:proofErr w:type="spellStart"/>
            <w:r w:rsidRPr="004A15EE">
              <w:rPr>
                <w:sz w:val="20"/>
                <w:szCs w:val="20"/>
                <w:lang w:val="en-US"/>
              </w:rPr>
              <w:t>Theurer</w:t>
            </w:r>
            <w:proofErr w:type="spellEnd"/>
            <w:r w:rsidRPr="004A15EE">
              <w:rPr>
                <w:sz w:val="20"/>
                <w:szCs w:val="20"/>
                <w:lang w:val="en-US"/>
              </w:rPr>
              <w:t xml:space="preserve">, C.P., </w:t>
            </w:r>
            <w:proofErr w:type="spellStart"/>
            <w:r w:rsidRPr="004A15EE">
              <w:rPr>
                <w:sz w:val="20"/>
                <w:szCs w:val="20"/>
                <w:lang w:val="en-US"/>
              </w:rPr>
              <w:t>Tumasjan</w:t>
            </w:r>
            <w:proofErr w:type="spellEnd"/>
            <w:r w:rsidRPr="004A15EE">
              <w:rPr>
                <w:sz w:val="20"/>
                <w:szCs w:val="20"/>
                <w:lang w:val="en-US"/>
              </w:rPr>
              <w:t xml:space="preserve">, A., </w:t>
            </w:r>
            <w:proofErr w:type="spellStart"/>
            <w:r w:rsidRPr="004A15EE">
              <w:rPr>
                <w:sz w:val="20"/>
                <w:szCs w:val="20"/>
                <w:lang w:val="en-US"/>
              </w:rPr>
              <w:t>Welpe</w:t>
            </w:r>
            <w:proofErr w:type="spellEnd"/>
            <w:r w:rsidRPr="004A15EE">
              <w:rPr>
                <w:sz w:val="20"/>
                <w:szCs w:val="20"/>
                <w:lang w:val="en-US"/>
              </w:rPr>
              <w:t xml:space="preserve">, I.M. and </w:t>
            </w:r>
            <w:proofErr w:type="spellStart"/>
            <w:r w:rsidRPr="004A15EE">
              <w:rPr>
                <w:sz w:val="20"/>
                <w:szCs w:val="20"/>
                <w:lang w:val="en-US"/>
              </w:rPr>
              <w:t>Lievens</w:t>
            </w:r>
            <w:proofErr w:type="spellEnd"/>
            <w:r w:rsidRPr="004A15EE">
              <w:rPr>
                <w:sz w:val="20"/>
                <w:szCs w:val="20"/>
                <w:lang w:val="en-US"/>
              </w:rPr>
              <w:t>, F. (2018), Employer Branding: A Brand Equity‐based Literature Review and Research Agenda. International Journal of Management Reviews, 20: 155-179.</w:t>
            </w:r>
          </w:p>
          <w:p w14:paraId="7D75F615" w14:textId="42A01652" w:rsidR="471CD30D" w:rsidRPr="004A15EE" w:rsidRDefault="471CD30D" w:rsidP="00EB5D5A">
            <w:pPr>
              <w:ind w:left="561" w:hanging="561"/>
              <w:rPr>
                <w:sz w:val="20"/>
                <w:szCs w:val="20"/>
                <w:lang w:val="en-US"/>
              </w:rPr>
            </w:pPr>
            <w:r w:rsidRPr="004A15EE">
              <w:rPr>
                <w:sz w:val="20"/>
                <w:szCs w:val="20"/>
                <w:lang w:val="en-US"/>
              </w:rPr>
              <w:t xml:space="preserve">[3 </w:t>
            </w:r>
            <w:proofErr w:type="spellStart"/>
            <w:r w:rsidRPr="004A15EE">
              <w:rPr>
                <w:sz w:val="20"/>
                <w:szCs w:val="20"/>
                <w:lang w:val="en-US"/>
              </w:rPr>
              <w:t>Arasanmi</w:t>
            </w:r>
            <w:proofErr w:type="spellEnd"/>
            <w:r w:rsidRPr="004A15EE">
              <w:rPr>
                <w:sz w:val="20"/>
                <w:szCs w:val="20"/>
                <w:lang w:val="en-US"/>
              </w:rPr>
              <w:t xml:space="preserve">, C.N. and Krishna, A. (2019), "Employer branding: perceived </w:t>
            </w:r>
            <w:proofErr w:type="spellStart"/>
            <w:r w:rsidRPr="004A15EE">
              <w:rPr>
                <w:sz w:val="20"/>
                <w:szCs w:val="20"/>
                <w:lang w:val="en-US"/>
              </w:rPr>
              <w:t>organisational</w:t>
            </w:r>
            <w:proofErr w:type="spellEnd"/>
            <w:r w:rsidRPr="004A15EE">
              <w:rPr>
                <w:sz w:val="20"/>
                <w:szCs w:val="20"/>
                <w:lang w:val="en-US"/>
              </w:rPr>
              <w:t xml:space="preserve"> support and employee retention – the mediating role of </w:t>
            </w:r>
            <w:proofErr w:type="spellStart"/>
            <w:r w:rsidRPr="004A15EE">
              <w:rPr>
                <w:sz w:val="20"/>
                <w:szCs w:val="20"/>
                <w:lang w:val="en-US"/>
              </w:rPr>
              <w:t>organisational</w:t>
            </w:r>
            <w:proofErr w:type="spellEnd"/>
            <w:r w:rsidRPr="004A15EE">
              <w:rPr>
                <w:sz w:val="20"/>
                <w:szCs w:val="20"/>
                <w:lang w:val="en-US"/>
              </w:rPr>
              <w:t xml:space="preserve"> commitment", Industrial and Commercial Training, Vol. 51 No. 3, pp. 174-183.</w:t>
            </w:r>
          </w:p>
          <w:p w14:paraId="2ED13A13" w14:textId="71631215" w:rsidR="471CD30D" w:rsidRPr="004A15EE" w:rsidRDefault="471CD30D" w:rsidP="00EB5D5A">
            <w:pPr>
              <w:ind w:left="561" w:hanging="561"/>
              <w:rPr>
                <w:sz w:val="20"/>
                <w:szCs w:val="20"/>
                <w:lang w:val="en-US"/>
              </w:rPr>
            </w:pPr>
            <w:r w:rsidRPr="004A15EE">
              <w:rPr>
                <w:sz w:val="20"/>
                <w:szCs w:val="20"/>
                <w:lang w:val="en-US"/>
              </w:rPr>
              <w:t xml:space="preserve">[4] </w:t>
            </w:r>
            <w:proofErr w:type="spellStart"/>
            <w:r w:rsidRPr="004A15EE">
              <w:rPr>
                <w:sz w:val="20"/>
                <w:szCs w:val="20"/>
                <w:lang w:val="en-US"/>
              </w:rPr>
              <w:t>Brusch</w:t>
            </w:r>
            <w:proofErr w:type="spellEnd"/>
            <w:r w:rsidRPr="004A15EE">
              <w:rPr>
                <w:sz w:val="20"/>
                <w:szCs w:val="20"/>
                <w:lang w:val="en-US"/>
              </w:rPr>
              <w:t xml:space="preserve">, I., </w:t>
            </w:r>
            <w:proofErr w:type="spellStart"/>
            <w:r w:rsidRPr="004A15EE">
              <w:rPr>
                <w:sz w:val="20"/>
                <w:szCs w:val="20"/>
                <w:lang w:val="en-US"/>
              </w:rPr>
              <w:t>Brusch</w:t>
            </w:r>
            <w:proofErr w:type="spellEnd"/>
            <w:r w:rsidRPr="004A15EE">
              <w:rPr>
                <w:sz w:val="20"/>
                <w:szCs w:val="20"/>
                <w:lang w:val="en-US"/>
              </w:rPr>
              <w:t>, M. and Kozlowski, T. (2018), "Factors influencing employer branding: Investigations of student perceptions outside metropolitan regions", International Journal of Quality and Service Sciences, Vol. 10 No. 2, pp. 149-162</w:t>
            </w:r>
          </w:p>
          <w:p w14:paraId="11D94CF1" w14:textId="2E53D5D8" w:rsidR="00340832" w:rsidRPr="004A15EE" w:rsidRDefault="00340832" w:rsidP="00A95CAD">
            <w:pPr>
              <w:rPr>
                <w:sz w:val="20"/>
                <w:szCs w:val="20"/>
                <w:lang w:val="en-US"/>
              </w:rPr>
            </w:pPr>
          </w:p>
        </w:tc>
      </w:tr>
      <w:tr w:rsidR="009A3831" w:rsidRPr="004A15EE" w14:paraId="2D29EE56" w14:textId="77777777" w:rsidTr="459E2D24">
        <w:trPr>
          <w:trHeight w:val="285"/>
        </w:trPr>
        <w:tc>
          <w:tcPr>
            <w:tcW w:w="9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DE4CA18" w14:textId="77777777" w:rsidR="009A3831" w:rsidRPr="004A15EE" w:rsidRDefault="00C84573">
            <w:pPr>
              <w:snapToGrid w:val="0"/>
              <w:rPr>
                <w:b/>
                <w:bCs/>
                <w:sz w:val="20"/>
                <w:szCs w:val="20"/>
              </w:rPr>
            </w:pPr>
            <w:r w:rsidRPr="004A15EE">
              <w:rPr>
                <w:b/>
                <w:bCs/>
                <w:sz w:val="20"/>
                <w:szCs w:val="20"/>
              </w:rPr>
              <w:t xml:space="preserve">OPIEKUN </w:t>
            </w:r>
            <w:r w:rsidR="009A3831" w:rsidRPr="004A15EE">
              <w:rPr>
                <w:b/>
                <w:bCs/>
                <w:sz w:val="20"/>
                <w:szCs w:val="20"/>
              </w:rPr>
              <w:t>PRZEDMIOT</w:t>
            </w:r>
            <w:r w:rsidRPr="004A15EE">
              <w:rPr>
                <w:b/>
                <w:bCs/>
                <w:sz w:val="20"/>
                <w:szCs w:val="20"/>
              </w:rPr>
              <w:t>U</w:t>
            </w:r>
            <w:r w:rsidR="009A3831" w:rsidRPr="004A15EE">
              <w:rPr>
                <w:b/>
                <w:bCs/>
                <w:sz w:val="20"/>
                <w:szCs w:val="20"/>
              </w:rPr>
              <w:t xml:space="preserve"> (IMIĘ, NAZWISKO, ADRES E-MAIL)</w:t>
            </w:r>
          </w:p>
        </w:tc>
      </w:tr>
      <w:tr w:rsidR="009A3831" w:rsidRPr="004A15EE" w14:paraId="3DE94E8A" w14:textId="77777777" w:rsidTr="459E2D24">
        <w:trPr>
          <w:trHeight w:val="64"/>
        </w:trPr>
        <w:tc>
          <w:tcPr>
            <w:tcW w:w="9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A91722" w14:textId="53FF4305" w:rsidR="009A3831" w:rsidRPr="004A15EE" w:rsidRDefault="00C57BC9" w:rsidP="00C57BC9">
            <w:pPr>
              <w:snapToGrid w:val="0"/>
              <w:rPr>
                <w:b/>
                <w:bCs/>
                <w:sz w:val="20"/>
                <w:szCs w:val="20"/>
              </w:rPr>
            </w:pPr>
            <w:r w:rsidRPr="004A15EE">
              <w:rPr>
                <w:b/>
                <w:bCs/>
                <w:sz w:val="20"/>
                <w:szCs w:val="20"/>
              </w:rPr>
              <w:t xml:space="preserve">Anna </w:t>
            </w:r>
            <w:proofErr w:type="spellStart"/>
            <w:r w:rsidRPr="004A15EE">
              <w:rPr>
                <w:b/>
                <w:bCs/>
                <w:sz w:val="20"/>
                <w:szCs w:val="20"/>
              </w:rPr>
              <w:t>Sałamacha</w:t>
            </w:r>
            <w:proofErr w:type="spellEnd"/>
            <w:r w:rsidRPr="004A15EE">
              <w:rPr>
                <w:b/>
                <w:bCs/>
                <w:sz w:val="20"/>
                <w:szCs w:val="20"/>
              </w:rPr>
              <w:t xml:space="preserve">, </w:t>
            </w:r>
            <w:hyperlink r:id="rId12" w:history="1">
              <w:r w:rsidR="00534032" w:rsidRPr="004A15EE">
                <w:rPr>
                  <w:rStyle w:val="Hipercze"/>
                  <w:b/>
                  <w:bCs/>
                  <w:color w:val="auto"/>
                  <w:sz w:val="20"/>
                  <w:szCs w:val="20"/>
                  <w:u w:val="none"/>
                </w:rPr>
                <w:t>anna.salamacha@pwr.edu.pl</w:t>
              </w:r>
            </w:hyperlink>
            <w:r w:rsidR="00534032" w:rsidRPr="004A15EE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3A76E025" w14:textId="77777777" w:rsidR="00CB759A" w:rsidRPr="004A15EE" w:rsidRDefault="00CB759A" w:rsidP="00EF2200">
      <w:pPr>
        <w:pStyle w:val="Nagwek3"/>
        <w:numPr>
          <w:ilvl w:val="0"/>
          <w:numId w:val="0"/>
        </w:numPr>
        <w:jc w:val="left"/>
        <w:rPr>
          <w:sz w:val="20"/>
          <w:szCs w:val="20"/>
        </w:rPr>
      </w:pPr>
    </w:p>
    <w:sectPr w:rsidR="00CB759A" w:rsidRPr="004A15EE" w:rsidSect="00D03241">
      <w:footerReference w:type="default" r:id="rId13"/>
      <w:pgSz w:w="11906" w:h="16838"/>
      <w:pgMar w:top="1418" w:right="1418" w:bottom="1135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5488C" w14:textId="77777777" w:rsidR="003A7CE0" w:rsidRDefault="003A7CE0">
      <w:r>
        <w:separator/>
      </w:r>
    </w:p>
  </w:endnote>
  <w:endnote w:type="continuationSeparator" w:id="0">
    <w:p w14:paraId="6577FDF2" w14:textId="77777777" w:rsidR="003A7CE0" w:rsidRDefault="003A7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AA934" w14:textId="77777777"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5ADEE" w14:textId="77777777" w:rsidR="003A7CE0" w:rsidRDefault="003A7CE0">
      <w:r>
        <w:separator/>
      </w:r>
    </w:p>
  </w:footnote>
  <w:footnote w:type="continuationSeparator" w:id="0">
    <w:p w14:paraId="29CD0ADB" w14:textId="77777777" w:rsidR="003A7CE0" w:rsidRDefault="003A7C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3FB"/>
    <w:rsid w:val="00013CF7"/>
    <w:rsid w:val="00014640"/>
    <w:rsid w:val="000156A0"/>
    <w:rsid w:val="00034144"/>
    <w:rsid w:val="00041381"/>
    <w:rsid w:val="00042E0C"/>
    <w:rsid w:val="00044AC4"/>
    <w:rsid w:val="00054669"/>
    <w:rsid w:val="00064123"/>
    <w:rsid w:val="00066475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D2204"/>
    <w:rsid w:val="000E365C"/>
    <w:rsid w:val="000F3929"/>
    <w:rsid w:val="000F3A10"/>
    <w:rsid w:val="0010677A"/>
    <w:rsid w:val="00112BB5"/>
    <w:rsid w:val="00113B15"/>
    <w:rsid w:val="00114204"/>
    <w:rsid w:val="00121FE8"/>
    <w:rsid w:val="00126B93"/>
    <w:rsid w:val="00126D92"/>
    <w:rsid w:val="001474FC"/>
    <w:rsid w:val="00157016"/>
    <w:rsid w:val="0016135A"/>
    <w:rsid w:val="00161417"/>
    <w:rsid w:val="00182C94"/>
    <w:rsid w:val="00193412"/>
    <w:rsid w:val="00195696"/>
    <w:rsid w:val="00195F9F"/>
    <w:rsid w:val="001A43C0"/>
    <w:rsid w:val="001B1466"/>
    <w:rsid w:val="001B6B2D"/>
    <w:rsid w:val="001D2D77"/>
    <w:rsid w:val="001D58E2"/>
    <w:rsid w:val="001E0D88"/>
    <w:rsid w:val="001E76CB"/>
    <w:rsid w:val="001F1C1A"/>
    <w:rsid w:val="001F36BB"/>
    <w:rsid w:val="0020624E"/>
    <w:rsid w:val="0021066E"/>
    <w:rsid w:val="00214BC4"/>
    <w:rsid w:val="00216C3F"/>
    <w:rsid w:val="00221A54"/>
    <w:rsid w:val="0023230F"/>
    <w:rsid w:val="00234080"/>
    <w:rsid w:val="00236A6A"/>
    <w:rsid w:val="00237DB0"/>
    <w:rsid w:val="00247E22"/>
    <w:rsid w:val="00250319"/>
    <w:rsid w:val="00252DBF"/>
    <w:rsid w:val="002648C2"/>
    <w:rsid w:val="00292BFC"/>
    <w:rsid w:val="002A358C"/>
    <w:rsid w:val="002B2B29"/>
    <w:rsid w:val="002B5912"/>
    <w:rsid w:val="002B6AB6"/>
    <w:rsid w:val="002C13D6"/>
    <w:rsid w:val="002C29C4"/>
    <w:rsid w:val="002C4A38"/>
    <w:rsid w:val="002D7FF3"/>
    <w:rsid w:val="002E286E"/>
    <w:rsid w:val="002F46F4"/>
    <w:rsid w:val="002F4FA3"/>
    <w:rsid w:val="003013A2"/>
    <w:rsid w:val="00312640"/>
    <w:rsid w:val="00330D51"/>
    <w:rsid w:val="003325BF"/>
    <w:rsid w:val="0033626A"/>
    <w:rsid w:val="00340832"/>
    <w:rsid w:val="00361AB9"/>
    <w:rsid w:val="003740EF"/>
    <w:rsid w:val="00374B70"/>
    <w:rsid w:val="003810E9"/>
    <w:rsid w:val="00390B75"/>
    <w:rsid w:val="0039623C"/>
    <w:rsid w:val="003A7CE0"/>
    <w:rsid w:val="003B0A30"/>
    <w:rsid w:val="003C37E7"/>
    <w:rsid w:val="003C650C"/>
    <w:rsid w:val="003E2E54"/>
    <w:rsid w:val="003F183E"/>
    <w:rsid w:val="003F5F77"/>
    <w:rsid w:val="00407B87"/>
    <w:rsid w:val="004216F8"/>
    <w:rsid w:val="00434D81"/>
    <w:rsid w:val="004363F8"/>
    <w:rsid w:val="00440E29"/>
    <w:rsid w:val="0044451E"/>
    <w:rsid w:val="00445A01"/>
    <w:rsid w:val="00474FDF"/>
    <w:rsid w:val="00476124"/>
    <w:rsid w:val="00477042"/>
    <w:rsid w:val="00480AC6"/>
    <w:rsid w:val="00487489"/>
    <w:rsid w:val="0049177E"/>
    <w:rsid w:val="004A0195"/>
    <w:rsid w:val="004A15EE"/>
    <w:rsid w:val="004A1C8B"/>
    <w:rsid w:val="004A69E4"/>
    <w:rsid w:val="004A7DEB"/>
    <w:rsid w:val="004A7FFC"/>
    <w:rsid w:val="004B2951"/>
    <w:rsid w:val="004B3D76"/>
    <w:rsid w:val="004C4B53"/>
    <w:rsid w:val="004D36CA"/>
    <w:rsid w:val="004D6115"/>
    <w:rsid w:val="004D7607"/>
    <w:rsid w:val="00501117"/>
    <w:rsid w:val="005030BB"/>
    <w:rsid w:val="0050644A"/>
    <w:rsid w:val="00534032"/>
    <w:rsid w:val="005454F1"/>
    <w:rsid w:val="005475EE"/>
    <w:rsid w:val="00556547"/>
    <w:rsid w:val="00562C35"/>
    <w:rsid w:val="00562E32"/>
    <w:rsid w:val="005732CA"/>
    <w:rsid w:val="005803E3"/>
    <w:rsid w:val="005813EF"/>
    <w:rsid w:val="005849D9"/>
    <w:rsid w:val="00590B78"/>
    <w:rsid w:val="00592BDA"/>
    <w:rsid w:val="005940CD"/>
    <w:rsid w:val="00594550"/>
    <w:rsid w:val="005B128C"/>
    <w:rsid w:val="005C16CA"/>
    <w:rsid w:val="005C5D72"/>
    <w:rsid w:val="005C6F14"/>
    <w:rsid w:val="00603641"/>
    <w:rsid w:val="00603C29"/>
    <w:rsid w:val="006065B9"/>
    <w:rsid w:val="00621B56"/>
    <w:rsid w:val="00663BA2"/>
    <w:rsid w:val="006655F8"/>
    <w:rsid w:val="006858A7"/>
    <w:rsid w:val="006B0D90"/>
    <w:rsid w:val="006B2173"/>
    <w:rsid w:val="006C64BB"/>
    <w:rsid w:val="006D0380"/>
    <w:rsid w:val="006D4998"/>
    <w:rsid w:val="006D53FB"/>
    <w:rsid w:val="006D5EA5"/>
    <w:rsid w:val="006E7055"/>
    <w:rsid w:val="006F01A6"/>
    <w:rsid w:val="0071360A"/>
    <w:rsid w:val="00713A17"/>
    <w:rsid w:val="007206D5"/>
    <w:rsid w:val="00722257"/>
    <w:rsid w:val="00722987"/>
    <w:rsid w:val="00730DCD"/>
    <w:rsid w:val="007333C4"/>
    <w:rsid w:val="007358EE"/>
    <w:rsid w:val="007513C4"/>
    <w:rsid w:val="0075459F"/>
    <w:rsid w:val="00765B5D"/>
    <w:rsid w:val="0079469B"/>
    <w:rsid w:val="00794A39"/>
    <w:rsid w:val="007A38FE"/>
    <w:rsid w:val="007B21E5"/>
    <w:rsid w:val="007B30F9"/>
    <w:rsid w:val="007B7A61"/>
    <w:rsid w:val="007C6787"/>
    <w:rsid w:val="007C72CA"/>
    <w:rsid w:val="007D1760"/>
    <w:rsid w:val="007D46F8"/>
    <w:rsid w:val="007D5C79"/>
    <w:rsid w:val="008011DB"/>
    <w:rsid w:val="008112FE"/>
    <w:rsid w:val="00813723"/>
    <w:rsid w:val="00843F77"/>
    <w:rsid w:val="0085533D"/>
    <w:rsid w:val="00872694"/>
    <w:rsid w:val="008730C1"/>
    <w:rsid w:val="00874AAA"/>
    <w:rsid w:val="00875BE6"/>
    <w:rsid w:val="00877872"/>
    <w:rsid w:val="008A0AE7"/>
    <w:rsid w:val="008A503C"/>
    <w:rsid w:val="008B3399"/>
    <w:rsid w:val="008C3907"/>
    <w:rsid w:val="008C4D57"/>
    <w:rsid w:val="008F1AD2"/>
    <w:rsid w:val="008F5F86"/>
    <w:rsid w:val="00915194"/>
    <w:rsid w:val="00937508"/>
    <w:rsid w:val="009433BE"/>
    <w:rsid w:val="009639EB"/>
    <w:rsid w:val="00965E7F"/>
    <w:rsid w:val="0096719C"/>
    <w:rsid w:val="00977663"/>
    <w:rsid w:val="00990D32"/>
    <w:rsid w:val="0099110C"/>
    <w:rsid w:val="009A33BF"/>
    <w:rsid w:val="009A3831"/>
    <w:rsid w:val="009B4F3F"/>
    <w:rsid w:val="009B74F0"/>
    <w:rsid w:val="009D49C5"/>
    <w:rsid w:val="009E23F5"/>
    <w:rsid w:val="009E431C"/>
    <w:rsid w:val="00A12397"/>
    <w:rsid w:val="00A12B4B"/>
    <w:rsid w:val="00A309E9"/>
    <w:rsid w:val="00A405D5"/>
    <w:rsid w:val="00A43D10"/>
    <w:rsid w:val="00A677CF"/>
    <w:rsid w:val="00A73274"/>
    <w:rsid w:val="00A83830"/>
    <w:rsid w:val="00A95CAD"/>
    <w:rsid w:val="00AA1C24"/>
    <w:rsid w:val="00AA4D2B"/>
    <w:rsid w:val="00AB33CE"/>
    <w:rsid w:val="00AB78D3"/>
    <w:rsid w:val="00AC0C11"/>
    <w:rsid w:val="00AC4224"/>
    <w:rsid w:val="00AD0A53"/>
    <w:rsid w:val="00AD643A"/>
    <w:rsid w:val="00AE3C34"/>
    <w:rsid w:val="00B03744"/>
    <w:rsid w:val="00B1282C"/>
    <w:rsid w:val="00B237F1"/>
    <w:rsid w:val="00B3200B"/>
    <w:rsid w:val="00B3552F"/>
    <w:rsid w:val="00B40B31"/>
    <w:rsid w:val="00B43849"/>
    <w:rsid w:val="00B4771F"/>
    <w:rsid w:val="00B47D1F"/>
    <w:rsid w:val="00B53E01"/>
    <w:rsid w:val="00B63573"/>
    <w:rsid w:val="00B67DBD"/>
    <w:rsid w:val="00B721DE"/>
    <w:rsid w:val="00B72D12"/>
    <w:rsid w:val="00B93878"/>
    <w:rsid w:val="00B972A9"/>
    <w:rsid w:val="00B975A9"/>
    <w:rsid w:val="00BA26EE"/>
    <w:rsid w:val="00BA59FA"/>
    <w:rsid w:val="00BE27A3"/>
    <w:rsid w:val="00BF38AF"/>
    <w:rsid w:val="00C1459D"/>
    <w:rsid w:val="00C16DC6"/>
    <w:rsid w:val="00C24AE7"/>
    <w:rsid w:val="00C35AC8"/>
    <w:rsid w:val="00C40469"/>
    <w:rsid w:val="00C44F4D"/>
    <w:rsid w:val="00C45CB2"/>
    <w:rsid w:val="00C54939"/>
    <w:rsid w:val="00C57BC9"/>
    <w:rsid w:val="00C84573"/>
    <w:rsid w:val="00C869C7"/>
    <w:rsid w:val="00C87AD1"/>
    <w:rsid w:val="00CA5C4D"/>
    <w:rsid w:val="00CB759A"/>
    <w:rsid w:val="00CC204D"/>
    <w:rsid w:val="00CD6D06"/>
    <w:rsid w:val="00CE0349"/>
    <w:rsid w:val="00D03241"/>
    <w:rsid w:val="00D10320"/>
    <w:rsid w:val="00D20755"/>
    <w:rsid w:val="00D332B9"/>
    <w:rsid w:val="00D376AB"/>
    <w:rsid w:val="00D552A5"/>
    <w:rsid w:val="00D76C38"/>
    <w:rsid w:val="00D81453"/>
    <w:rsid w:val="00D84A92"/>
    <w:rsid w:val="00DA2E73"/>
    <w:rsid w:val="00DA525E"/>
    <w:rsid w:val="00DA630D"/>
    <w:rsid w:val="00DB58D8"/>
    <w:rsid w:val="00DB7C62"/>
    <w:rsid w:val="00DC16A5"/>
    <w:rsid w:val="00DC2494"/>
    <w:rsid w:val="00DC5082"/>
    <w:rsid w:val="00DE217D"/>
    <w:rsid w:val="00DF1F62"/>
    <w:rsid w:val="00E022A7"/>
    <w:rsid w:val="00E051BD"/>
    <w:rsid w:val="00E170FC"/>
    <w:rsid w:val="00E22F31"/>
    <w:rsid w:val="00E40186"/>
    <w:rsid w:val="00E40C64"/>
    <w:rsid w:val="00E4235B"/>
    <w:rsid w:val="00E52DD3"/>
    <w:rsid w:val="00E5380C"/>
    <w:rsid w:val="00E53CC2"/>
    <w:rsid w:val="00E646A1"/>
    <w:rsid w:val="00E73673"/>
    <w:rsid w:val="00E76872"/>
    <w:rsid w:val="00EB330B"/>
    <w:rsid w:val="00EB41AE"/>
    <w:rsid w:val="00EB5D5A"/>
    <w:rsid w:val="00EB6BEA"/>
    <w:rsid w:val="00EC279C"/>
    <w:rsid w:val="00ED0D2C"/>
    <w:rsid w:val="00ED1D1B"/>
    <w:rsid w:val="00ED7792"/>
    <w:rsid w:val="00ED7A4C"/>
    <w:rsid w:val="00EE036D"/>
    <w:rsid w:val="00EE3698"/>
    <w:rsid w:val="00EF2200"/>
    <w:rsid w:val="00EF221E"/>
    <w:rsid w:val="00EF2E0E"/>
    <w:rsid w:val="00F06760"/>
    <w:rsid w:val="00F138A7"/>
    <w:rsid w:val="00F1783C"/>
    <w:rsid w:val="00F23EB3"/>
    <w:rsid w:val="00F33A26"/>
    <w:rsid w:val="00F4058A"/>
    <w:rsid w:val="00F43D5B"/>
    <w:rsid w:val="00F47BDA"/>
    <w:rsid w:val="00F516A0"/>
    <w:rsid w:val="00F60A81"/>
    <w:rsid w:val="00F62928"/>
    <w:rsid w:val="00F64B62"/>
    <w:rsid w:val="00F84BEE"/>
    <w:rsid w:val="00F96C18"/>
    <w:rsid w:val="00FA4EF0"/>
    <w:rsid w:val="00FB2632"/>
    <w:rsid w:val="00FC3901"/>
    <w:rsid w:val="00FD177C"/>
    <w:rsid w:val="00FD472B"/>
    <w:rsid w:val="00FF75C2"/>
    <w:rsid w:val="03ADF0E8"/>
    <w:rsid w:val="0CB86C2A"/>
    <w:rsid w:val="0E50B57D"/>
    <w:rsid w:val="175CA912"/>
    <w:rsid w:val="3A525F02"/>
    <w:rsid w:val="459E2D24"/>
    <w:rsid w:val="471CD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4:docId w14:val="6735F2E8"/>
  <w15:docId w15:val="{A33E720E-BF23-45F3-ACD6-60D259ACB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065B9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uppressAutoHyphens/>
      <w:outlineLvl w:val="0"/>
    </w:pPr>
    <w:rPr>
      <w:b/>
      <w:bCs/>
      <w:sz w:val="28"/>
      <w:lang w:eastAsia="ar-SA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uppressAutoHyphens/>
      <w:outlineLvl w:val="1"/>
    </w:pPr>
    <w:rPr>
      <w:b/>
      <w:bCs/>
      <w:lang w:eastAsia="ar-SA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uppressAutoHyphens/>
      <w:jc w:val="center"/>
      <w:outlineLvl w:val="2"/>
    </w:pPr>
    <w:rPr>
      <w:b/>
      <w:bCs/>
      <w:lang w:eastAsia="ar-SA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uppressAutoHyphens/>
      <w:jc w:val="center"/>
      <w:outlineLvl w:val="3"/>
    </w:pPr>
    <w:rPr>
      <w:b/>
      <w:bCs/>
      <w:sz w:val="22"/>
      <w:lang w:eastAsia="ar-SA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suppressAutoHyphens/>
      <w:outlineLvl w:val="4"/>
    </w:pPr>
    <w:rPr>
      <w:b/>
      <w:bCs/>
      <w:sz w:val="18"/>
      <w:lang w:eastAsia="ar-SA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suppressAutoHyphens/>
      <w:jc w:val="center"/>
      <w:outlineLvl w:val="5"/>
    </w:pPr>
    <w:rPr>
      <w:b/>
      <w:bCs/>
      <w:sz w:val="18"/>
      <w:lang w:eastAsia="ar-SA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uppressAutoHyphens/>
      <w:spacing w:before="60" w:after="60"/>
      <w:outlineLvl w:val="6"/>
    </w:pPr>
    <w:rPr>
      <w:rFonts w:ascii="Arial" w:hAnsi="Arial" w:cs="Arial"/>
      <w:b/>
      <w:bCs/>
      <w:caps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Tekstpodstawowy">
    <w:name w:val="Body Text"/>
    <w:basedOn w:val="Normalny"/>
    <w:pPr>
      <w:suppressAutoHyphens/>
      <w:jc w:val="center"/>
    </w:pPr>
    <w:rPr>
      <w:lang w:eastAsia="ar-SA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Indeks">
    <w:name w:val="Indeks"/>
    <w:basedOn w:val="Normalny"/>
    <w:pPr>
      <w:suppressLineNumbers/>
      <w:suppressAutoHyphens/>
    </w:pPr>
    <w:rPr>
      <w:rFonts w:cs="Mangal"/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uppressAutoHyphens/>
    </w:pPr>
    <w:rPr>
      <w:lang w:eastAsia="ar-SA"/>
    </w:rPr>
  </w:style>
  <w:style w:type="paragraph" w:customStyle="1" w:styleId="Tekstpodstawowy21">
    <w:name w:val="Tekst podstawowy 21"/>
    <w:basedOn w:val="Normalny"/>
    <w:pPr>
      <w:suppressAutoHyphens/>
    </w:pPr>
    <w:rPr>
      <w:sz w:val="22"/>
      <w:lang w:eastAsia="ar-SA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uppressAutoHyphens/>
    </w:pPr>
    <w:rPr>
      <w:lang w:eastAsia="ar-SA"/>
    </w:rPr>
  </w:style>
  <w:style w:type="paragraph" w:customStyle="1" w:styleId="Zawartotabeli">
    <w:name w:val="Zawartość tabeli"/>
    <w:basedOn w:val="Normalny"/>
    <w:pPr>
      <w:suppressLineNumbers/>
      <w:suppressAutoHyphens/>
    </w:pPr>
    <w:rPr>
      <w:lang w:eastAsia="ar-SA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ind w:left="720"/>
    </w:pPr>
    <w:rPr>
      <w:rFonts w:eastAsia="Calibri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pPr>
      <w:suppressAutoHyphens/>
    </w:pPr>
    <w:rPr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pPr>
      <w:suppressAutoHyphens/>
    </w:pPr>
    <w:rPr>
      <w:rFonts w:ascii="Tahoma" w:hAnsi="Tahoma" w:cs="Tahoma"/>
      <w:sz w:val="16"/>
      <w:szCs w:val="16"/>
      <w:lang w:eastAsia="ar-SA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character" w:customStyle="1" w:styleId="nova-v-person-inline-itemfullname">
    <w:name w:val="nova-v-person-inline-item__fullname"/>
    <w:basedOn w:val="Domylnaczcionkaakapitu"/>
    <w:rsid w:val="00A95CAD"/>
  </w:style>
  <w:style w:type="character" w:styleId="Nierozpoznanawzmianka">
    <w:name w:val="Unresolved Mention"/>
    <w:basedOn w:val="Domylnaczcionkaakapitu"/>
    <w:uiPriority w:val="99"/>
    <w:semiHidden/>
    <w:unhideWhenUsed/>
    <w:rsid w:val="005340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58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nna.salamacha@pwr.edu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researchgate.net/profile/Sjoerd_Gehrels?_iepl%5BviewId%5D=cEUmKqm7H0wnDxuDsKv1xTMK&amp;_iepl%5Bcontexts%5D%5B0%5D=projectUpdatesLog&amp;_iepl%5BinteractionType%5D=projectViewCollaboratorProfile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0328F747494E4BB1981BD25F06EF2D" ma:contentTypeVersion="4" ma:contentTypeDescription="Utwórz nowy dokument." ma:contentTypeScope="" ma:versionID="c7bfe1a0834c52da3c76822d50b1c8ae">
  <xsd:schema xmlns:xsd="http://www.w3.org/2001/XMLSchema" xmlns:xs="http://www.w3.org/2001/XMLSchema" xmlns:p="http://schemas.microsoft.com/office/2006/metadata/properties" xmlns:ns2="15fa6619-13e7-4ff5-a27c-d613d3fda2d6" targetNamespace="http://schemas.microsoft.com/office/2006/metadata/properties" ma:root="true" ma:fieldsID="c101b0600ad101a05f6af6c0071f24a5" ns2:_="">
    <xsd:import namespace="15fa6619-13e7-4ff5-a27c-d613d3fda2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a6619-13e7-4ff5-a27c-d613d3fda2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D46B0C8-3FC5-4F78-94C0-B2B22B3873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EC6588-B1B6-4A51-9264-12AF95E43A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E477EE-24CA-4BE9-AD59-02B2F41A0B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fa6619-13e7-4ff5-a27c-d613d3fda2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258DC6-B9ED-44E0-A064-0AF0F2CA46A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786</Words>
  <Characters>4716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5492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Paulina Kostrzewska-Bobeł</cp:lastModifiedBy>
  <cp:revision>2</cp:revision>
  <cp:lastPrinted>2019-01-14T10:42:00Z</cp:lastPrinted>
  <dcterms:created xsi:type="dcterms:W3CDTF">2023-03-03T08:58:00Z</dcterms:created>
  <dcterms:modified xsi:type="dcterms:W3CDTF">2023-03-03T08:58:00Z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0x010100240328F747494E4BB1981BD25F06EF2D</vt:lpwstr>
  </property>
</Properties>
</file>